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434" w:rsidRDefault="00F42BE0">
      <w:pPr>
        <w:jc w:val="center"/>
        <w:rPr>
          <w:lang w:eastAsia="zh-CN"/>
        </w:rPr>
      </w:pPr>
      <w:r w:rsidRPr="00F42BE0">
        <w:rPr>
          <w:rFonts w:hint="eastAsia"/>
          <w:b/>
          <w:bCs/>
          <w:sz w:val="28"/>
          <w:szCs w:val="28"/>
          <w:lang w:eastAsia="zh-CN"/>
        </w:rPr>
        <w:t>三年级上册数学一课一练</w:t>
      </w:r>
      <w:r w:rsidRPr="00F42BE0">
        <w:rPr>
          <w:rFonts w:hint="eastAsia"/>
          <w:b/>
          <w:bCs/>
          <w:sz w:val="28"/>
          <w:szCs w:val="28"/>
          <w:lang w:eastAsia="zh-CN"/>
        </w:rPr>
        <w:t>-2.</w:t>
      </w:r>
      <w:r w:rsidRPr="00F42BE0">
        <w:rPr>
          <w:rFonts w:hint="eastAsia"/>
          <w:b/>
          <w:bCs/>
          <w:sz w:val="28"/>
          <w:szCs w:val="28"/>
          <w:lang w:eastAsia="zh-CN"/>
        </w:rPr>
        <w:t>万以内的加法和减法（一）</w:t>
      </w:r>
      <w:r w:rsidRPr="00F42BE0">
        <w:rPr>
          <w:rFonts w:hint="eastAsia"/>
          <w:b/>
          <w:bCs/>
          <w:sz w:val="28"/>
          <w:szCs w:val="28"/>
          <w:lang w:eastAsia="zh-CN"/>
        </w:rPr>
        <w:t xml:space="preserve"> </w:t>
      </w:r>
      <w:bookmarkStart w:id="0" w:name="_GoBack"/>
      <w:bookmarkEnd w:id="0"/>
    </w:p>
    <w:p w:rsidR="00977434" w:rsidRDefault="00F42BE0">
      <w:pPr>
        <w:rPr>
          <w:lang w:eastAsia="zh-CN"/>
        </w:rPr>
      </w:pPr>
      <w:r>
        <w:rPr>
          <w:b/>
          <w:bCs/>
          <w:sz w:val="24"/>
          <w:szCs w:val="24"/>
          <w:lang w:eastAsia="zh-CN"/>
        </w:rPr>
        <w:t>一、单选题</w:t>
      </w:r>
      <w:r>
        <w:rPr>
          <w:b/>
          <w:bCs/>
          <w:sz w:val="24"/>
          <w:szCs w:val="24"/>
          <w:lang w:eastAsia="zh-CN"/>
        </w:rPr>
        <w:t xml:space="preserve"> </w:t>
      </w:r>
    </w:p>
    <w:p w:rsidR="00F42BE0" w:rsidRDefault="00F42BE0">
      <w:pPr>
        <w:spacing w:after="0"/>
        <w:rPr>
          <w:lang w:eastAsia="zh-CN"/>
        </w:rPr>
      </w:pPr>
      <w:r>
        <w:rPr>
          <w:color w:val="000000"/>
          <w:lang w:eastAsia="zh-CN"/>
        </w:rPr>
        <w:t>1.</w:t>
      </w:r>
      <w:r>
        <w:rPr>
          <w:color w:val="000000"/>
          <w:lang w:eastAsia="zh-CN"/>
        </w:rPr>
        <w:t>冷饮店上午卖出雪糕</w:t>
      </w:r>
      <w:r>
        <w:rPr>
          <w:color w:val="000000"/>
          <w:lang w:eastAsia="zh-CN"/>
        </w:rPr>
        <w:t>82</w:t>
      </w:r>
      <w:r>
        <w:rPr>
          <w:color w:val="000000"/>
          <w:lang w:eastAsia="zh-CN"/>
        </w:rPr>
        <w:t>只，下午卖出雪糕</w:t>
      </w:r>
      <w:r>
        <w:rPr>
          <w:color w:val="000000"/>
          <w:lang w:eastAsia="zh-CN"/>
        </w:rPr>
        <w:t>99</w:t>
      </w:r>
      <w:r>
        <w:rPr>
          <w:color w:val="000000"/>
          <w:lang w:eastAsia="zh-CN"/>
        </w:rPr>
        <w:t>只，下午比上午多卖出（</w:t>
      </w:r>
      <w:r>
        <w:rPr>
          <w:color w:val="000000"/>
          <w:lang w:eastAsia="zh-CN"/>
        </w:rPr>
        <w:t xml:space="preserve">     </w:t>
      </w:r>
      <w:r>
        <w:rPr>
          <w:color w:val="000000"/>
          <w:lang w:eastAsia="zh-CN"/>
        </w:rPr>
        <w:t>）只。</w:t>
      </w:r>
      <w:r>
        <w:rPr>
          <w:color w:val="000000"/>
          <w:lang w:eastAsia="zh-CN"/>
        </w:rPr>
        <w:t xml:space="preserve">  </w:t>
      </w:r>
    </w:p>
    <w:p w:rsidR="00977434" w:rsidRDefault="00F42BE0">
      <w:pPr>
        <w:spacing w:after="0"/>
        <w:ind w:left="150"/>
        <w:rPr>
          <w:lang w:eastAsia="zh-CN"/>
        </w:rPr>
      </w:pPr>
      <w:r>
        <w:rPr>
          <w:color w:val="000000"/>
          <w:lang w:eastAsia="zh-CN"/>
        </w:rPr>
        <w:t>A. 17                                            </w:t>
      </w:r>
      <w:r>
        <w:rPr>
          <w:noProof/>
          <w:lang w:eastAsia="zh-CN"/>
        </w:rPr>
        <w:drawing>
          <wp:inline distT="0" distB="0" distL="0" distR="0" wp14:anchorId="19CAD25A" wp14:editId="14F49167">
            <wp:extent cx="19101" cy="3820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101" cy="38202"/>
                    </a:xfrm>
                    <a:prstGeom prst="rect">
                      <a:avLst/>
                    </a:prstGeom>
                  </pic:spPr>
                </pic:pic>
              </a:graphicData>
            </a:graphic>
          </wp:inline>
        </w:drawing>
      </w:r>
      <w:r>
        <w:rPr>
          <w:color w:val="000000"/>
          <w:lang w:eastAsia="zh-CN"/>
        </w:rPr>
        <w:t>B. 82                                            </w:t>
      </w:r>
      <w:r>
        <w:rPr>
          <w:noProof/>
          <w:lang w:eastAsia="zh-CN"/>
        </w:rPr>
        <w:drawing>
          <wp:inline distT="0" distB="0" distL="0" distR="0" wp14:anchorId="057AD392" wp14:editId="54132F86">
            <wp:extent cx="19101" cy="3820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101" cy="38202"/>
                    </a:xfrm>
                    <a:prstGeom prst="rect">
                      <a:avLst/>
                    </a:prstGeom>
                  </pic:spPr>
                </pic:pic>
              </a:graphicData>
            </a:graphic>
          </wp:inline>
        </w:drawing>
      </w:r>
      <w:r>
        <w:rPr>
          <w:color w:val="000000"/>
          <w:lang w:eastAsia="zh-CN"/>
        </w:rPr>
        <w:t>C. 19</w:t>
      </w:r>
    </w:p>
    <w:p w:rsidR="00F42BE0" w:rsidRDefault="00F42BE0">
      <w:pPr>
        <w:spacing w:after="0"/>
        <w:rPr>
          <w:lang w:eastAsia="zh-CN"/>
        </w:rPr>
      </w:pPr>
      <w:r>
        <w:rPr>
          <w:color w:val="000000"/>
          <w:lang w:eastAsia="zh-CN"/>
        </w:rPr>
        <w:t>2.</w:t>
      </w:r>
      <w:r>
        <w:rPr>
          <w:color w:val="000000"/>
          <w:lang w:eastAsia="zh-CN"/>
        </w:rPr>
        <w:t>做加法时，误将加数</w:t>
      </w:r>
      <w:r>
        <w:rPr>
          <w:color w:val="000000"/>
          <w:lang w:eastAsia="zh-CN"/>
        </w:rPr>
        <w:t>96</w:t>
      </w:r>
      <w:r>
        <w:rPr>
          <w:color w:val="000000"/>
          <w:lang w:eastAsia="zh-CN"/>
        </w:rPr>
        <w:t>看成</w:t>
      </w:r>
      <w:r>
        <w:rPr>
          <w:color w:val="000000"/>
          <w:lang w:eastAsia="zh-CN"/>
        </w:rPr>
        <w:t>69</w:t>
      </w:r>
      <w:r>
        <w:rPr>
          <w:color w:val="000000"/>
          <w:lang w:eastAsia="zh-CN"/>
        </w:rPr>
        <w:t>，所得和是</w:t>
      </w:r>
      <w:r>
        <w:rPr>
          <w:color w:val="000000"/>
          <w:lang w:eastAsia="zh-CN"/>
        </w:rPr>
        <w:t>119</w:t>
      </w:r>
      <w:r>
        <w:rPr>
          <w:color w:val="000000"/>
          <w:lang w:eastAsia="zh-CN"/>
        </w:rPr>
        <w:t>。正确的和比现在的和多（</w:t>
      </w:r>
      <w:r>
        <w:rPr>
          <w:color w:val="000000"/>
          <w:lang w:eastAsia="zh-CN"/>
        </w:rPr>
        <w:t xml:space="preserve">   </w:t>
      </w:r>
      <w:r>
        <w:rPr>
          <w:color w:val="000000"/>
          <w:lang w:eastAsia="zh-CN"/>
        </w:rPr>
        <w:t>）</w:t>
      </w:r>
      <w:r>
        <w:rPr>
          <w:color w:val="000000"/>
          <w:lang w:eastAsia="zh-CN"/>
        </w:rPr>
        <w:t xml:space="preserve">  </w:t>
      </w:r>
    </w:p>
    <w:p w:rsidR="00977434" w:rsidRDefault="00F42BE0">
      <w:pPr>
        <w:spacing w:after="0"/>
        <w:ind w:left="150"/>
        <w:rPr>
          <w:lang w:eastAsia="zh-CN"/>
        </w:rPr>
      </w:pPr>
      <w:r>
        <w:rPr>
          <w:color w:val="000000"/>
          <w:lang w:eastAsia="zh-CN"/>
        </w:rPr>
        <w:t>A. 23                                     </w:t>
      </w:r>
      <w:r>
        <w:rPr>
          <w:noProof/>
          <w:lang w:eastAsia="zh-CN"/>
        </w:rPr>
        <w:drawing>
          <wp:inline distT="0" distB="0" distL="0" distR="0" wp14:anchorId="7F131D50" wp14:editId="1B588D03">
            <wp:extent cx="28651" cy="3820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651" cy="38202"/>
                    </a:xfrm>
                    <a:prstGeom prst="rect">
                      <a:avLst/>
                    </a:prstGeom>
                  </pic:spPr>
                </pic:pic>
              </a:graphicData>
            </a:graphic>
          </wp:inline>
        </w:drawing>
      </w:r>
      <w:r>
        <w:rPr>
          <w:color w:val="000000"/>
          <w:lang w:eastAsia="zh-CN"/>
        </w:rPr>
        <w:t>B. 27                                     </w:t>
      </w:r>
      <w:r>
        <w:rPr>
          <w:noProof/>
          <w:lang w:eastAsia="zh-CN"/>
        </w:rPr>
        <w:drawing>
          <wp:inline distT="0" distB="0" distL="0" distR="0" wp14:anchorId="2F2664D0" wp14:editId="6EF6464B">
            <wp:extent cx="28651" cy="3820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651" cy="38202"/>
                    </a:xfrm>
                    <a:prstGeom prst="rect">
                      <a:avLst/>
                    </a:prstGeom>
                  </pic:spPr>
                </pic:pic>
              </a:graphicData>
            </a:graphic>
          </wp:inline>
        </w:drawing>
      </w:r>
      <w:r>
        <w:rPr>
          <w:color w:val="000000"/>
          <w:lang w:eastAsia="zh-CN"/>
        </w:rPr>
        <w:t>C. 50                                     </w:t>
      </w:r>
      <w:r>
        <w:rPr>
          <w:noProof/>
          <w:lang w:eastAsia="zh-CN"/>
        </w:rPr>
        <w:drawing>
          <wp:inline distT="0" distB="0" distL="0" distR="0" wp14:anchorId="78F39711" wp14:editId="33F74FB4">
            <wp:extent cx="28651" cy="3820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651" cy="38202"/>
                    </a:xfrm>
                    <a:prstGeom prst="rect">
                      <a:avLst/>
                    </a:prstGeom>
                  </pic:spPr>
                </pic:pic>
              </a:graphicData>
            </a:graphic>
          </wp:inline>
        </w:drawing>
      </w:r>
      <w:r>
        <w:rPr>
          <w:color w:val="000000"/>
          <w:lang w:eastAsia="zh-CN"/>
        </w:rPr>
        <w:t>D. </w:t>
      </w:r>
      <w:r>
        <w:rPr>
          <w:color w:val="000000"/>
          <w:lang w:eastAsia="zh-CN"/>
        </w:rPr>
        <w:t>无法确定</w:t>
      </w:r>
    </w:p>
    <w:p w:rsidR="00F42BE0" w:rsidRDefault="00F42BE0">
      <w:pPr>
        <w:spacing w:after="0"/>
        <w:rPr>
          <w:lang w:eastAsia="zh-CN"/>
        </w:rPr>
      </w:pPr>
      <w:r>
        <w:rPr>
          <w:color w:val="000000"/>
          <w:lang w:eastAsia="zh-CN"/>
        </w:rPr>
        <w:t>3.</w:t>
      </w:r>
      <w:r>
        <w:rPr>
          <w:color w:val="000000"/>
          <w:lang w:eastAsia="zh-CN"/>
        </w:rPr>
        <w:t>如果甲数是</w:t>
      </w:r>
      <w:r>
        <w:rPr>
          <w:color w:val="000000"/>
          <w:lang w:eastAsia="zh-CN"/>
        </w:rPr>
        <w:t>20</w:t>
      </w:r>
      <w:r>
        <w:rPr>
          <w:color w:val="000000"/>
          <w:lang w:eastAsia="zh-CN"/>
        </w:rPr>
        <w:t>至</w:t>
      </w:r>
      <w:r>
        <w:rPr>
          <w:color w:val="000000"/>
          <w:lang w:eastAsia="zh-CN"/>
        </w:rPr>
        <w:t>50</w:t>
      </w:r>
      <w:r>
        <w:rPr>
          <w:color w:val="000000"/>
          <w:lang w:eastAsia="zh-CN"/>
        </w:rPr>
        <w:t>之间的任意一个数，乙数是</w:t>
      </w:r>
      <w:r>
        <w:rPr>
          <w:color w:val="000000"/>
          <w:lang w:eastAsia="zh-CN"/>
        </w:rPr>
        <w:t>10</w:t>
      </w:r>
      <w:r>
        <w:rPr>
          <w:color w:val="000000"/>
          <w:lang w:eastAsia="zh-CN"/>
        </w:rPr>
        <w:t>至</w:t>
      </w:r>
      <w:r>
        <w:rPr>
          <w:color w:val="000000"/>
          <w:lang w:eastAsia="zh-CN"/>
        </w:rPr>
        <w:t>30</w:t>
      </w:r>
      <w:r>
        <w:rPr>
          <w:color w:val="000000"/>
          <w:lang w:eastAsia="zh-CN"/>
        </w:rPr>
        <w:t>之间的任意一个数，那么甲乙两数之和一定是在（</w:t>
      </w:r>
      <w:r>
        <w:rPr>
          <w:color w:val="000000"/>
          <w:lang w:eastAsia="zh-CN"/>
        </w:rPr>
        <w:t xml:space="preserve">    </w:t>
      </w:r>
      <w:r>
        <w:rPr>
          <w:color w:val="000000"/>
          <w:lang w:eastAsia="zh-CN"/>
        </w:rPr>
        <w:t>）</w:t>
      </w:r>
      <w:r>
        <w:rPr>
          <w:color w:val="000000"/>
          <w:lang w:eastAsia="zh-CN"/>
        </w:rPr>
        <w:t xml:space="preserve">  </w:t>
      </w:r>
    </w:p>
    <w:p w:rsidR="00977434" w:rsidRDefault="00F42BE0">
      <w:pPr>
        <w:spacing w:after="0"/>
        <w:ind w:left="150"/>
      </w:pPr>
      <w:r>
        <w:rPr>
          <w:color w:val="000000"/>
        </w:rPr>
        <w:t>A. 30~50</w:t>
      </w:r>
      <w:r>
        <w:rPr>
          <w:color w:val="000000"/>
        </w:rPr>
        <w:t>                          </w:t>
      </w:r>
      <w:r>
        <w:rPr>
          <w:noProof/>
          <w:lang w:eastAsia="zh-CN"/>
        </w:rPr>
        <w:drawing>
          <wp:inline distT="0" distB="0" distL="0" distR="0" wp14:anchorId="31B96EDA" wp14:editId="31DE7F75">
            <wp:extent cx="9550" cy="3820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9550" cy="38202"/>
                    </a:xfrm>
                    <a:prstGeom prst="rect">
                      <a:avLst/>
                    </a:prstGeom>
                  </pic:spPr>
                </pic:pic>
              </a:graphicData>
            </a:graphic>
          </wp:inline>
        </w:drawing>
      </w:r>
      <w:r>
        <w:rPr>
          <w:color w:val="000000"/>
        </w:rPr>
        <w:t>B. 20~80                          </w:t>
      </w:r>
      <w:r>
        <w:rPr>
          <w:noProof/>
          <w:lang w:eastAsia="zh-CN"/>
        </w:rPr>
        <w:drawing>
          <wp:inline distT="0" distB="0" distL="0" distR="0" wp14:anchorId="3FCC7250" wp14:editId="214A337E">
            <wp:extent cx="9550" cy="3820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9550" cy="38202"/>
                    </a:xfrm>
                    <a:prstGeom prst="rect">
                      <a:avLst/>
                    </a:prstGeom>
                  </pic:spPr>
                </pic:pic>
              </a:graphicData>
            </a:graphic>
          </wp:inline>
        </w:drawing>
      </w:r>
      <w:r>
        <w:rPr>
          <w:color w:val="000000"/>
        </w:rPr>
        <w:t xml:space="preserve">C. 30~80 </w:t>
      </w:r>
    </w:p>
    <w:p w:rsidR="00977434" w:rsidRDefault="00F42BE0">
      <w:pPr>
        <w:spacing w:after="0"/>
        <w:rPr>
          <w:lang w:eastAsia="zh-CN"/>
        </w:rPr>
      </w:pPr>
      <w:r>
        <w:rPr>
          <w:color w:val="000000"/>
          <w:lang w:eastAsia="zh-CN"/>
        </w:rPr>
        <w:t>4.50</w:t>
      </w:r>
      <w:r>
        <w:rPr>
          <w:color w:val="000000"/>
          <w:lang w:eastAsia="zh-CN"/>
        </w:rPr>
        <w:t>元可以买下面</w:t>
      </w:r>
      <w:r>
        <w:rPr>
          <w:color w:val="000000"/>
          <w:lang w:eastAsia="zh-CN"/>
        </w:rPr>
        <w:t>(    )</w:t>
      </w:r>
      <w:r>
        <w:rPr>
          <w:color w:val="000000"/>
          <w:lang w:eastAsia="zh-CN"/>
        </w:rPr>
        <w:t>两种物品。</w:t>
      </w:r>
    </w:p>
    <w:p w:rsidR="00977434" w:rsidRDefault="00F42BE0">
      <w:pPr>
        <w:spacing w:after="0"/>
      </w:pPr>
      <w:r>
        <w:rPr>
          <w:noProof/>
          <w:lang w:eastAsia="zh-CN"/>
        </w:rPr>
        <w:drawing>
          <wp:inline distT="0" distB="0" distL="0" distR="0" wp14:anchorId="36A626BD" wp14:editId="1F2902D2">
            <wp:extent cx="1031304" cy="88807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031304" cy="888073"/>
                    </a:xfrm>
                    <a:prstGeom prst="rect">
                      <a:avLst/>
                    </a:prstGeom>
                  </pic:spPr>
                </pic:pic>
              </a:graphicData>
            </a:graphic>
          </wp:inline>
        </w:drawing>
      </w:r>
      <w:r>
        <w:rPr>
          <w:color w:val="000000"/>
        </w:rPr>
        <w:t xml:space="preserve">   </w:t>
      </w:r>
      <w:r>
        <w:rPr>
          <w:noProof/>
          <w:lang w:eastAsia="zh-CN"/>
        </w:rPr>
        <w:drawing>
          <wp:inline distT="0" distB="0" distL="0" distR="0" wp14:anchorId="035DE3D2" wp14:editId="43F9A53D">
            <wp:extent cx="783031" cy="91671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783031" cy="916711"/>
                    </a:xfrm>
                    <a:prstGeom prst="rect">
                      <a:avLst/>
                    </a:prstGeom>
                  </pic:spPr>
                </pic:pic>
              </a:graphicData>
            </a:graphic>
          </wp:inline>
        </w:drawing>
      </w:r>
      <w:r>
        <w:rPr>
          <w:color w:val="000000"/>
        </w:rPr>
        <w:t xml:space="preserve">     </w:t>
      </w:r>
      <w:r>
        <w:rPr>
          <w:noProof/>
          <w:lang w:eastAsia="zh-CN"/>
        </w:rPr>
        <w:drawing>
          <wp:inline distT="0" distB="0" distL="0" distR="0" wp14:anchorId="5B44E69B" wp14:editId="7D4FB327">
            <wp:extent cx="744830" cy="945363"/>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744830" cy="945363"/>
                    </a:xfrm>
                    <a:prstGeom prst="rect">
                      <a:avLst/>
                    </a:prstGeom>
                  </pic:spPr>
                </pic:pic>
              </a:graphicData>
            </a:graphic>
          </wp:inline>
        </w:drawing>
      </w:r>
    </w:p>
    <w:p w:rsidR="00977434" w:rsidRDefault="00F42BE0">
      <w:pPr>
        <w:spacing w:after="0"/>
        <w:ind w:left="150"/>
      </w:pPr>
      <w:r>
        <w:rPr>
          <w:color w:val="000000"/>
        </w:rPr>
        <w:t>A. ①</w:t>
      </w:r>
      <w:r>
        <w:rPr>
          <w:color w:val="000000"/>
        </w:rPr>
        <w:t>和</w:t>
      </w:r>
      <w:r>
        <w:rPr>
          <w:color w:val="000000"/>
        </w:rPr>
        <w:t>②                                      B. ②</w:t>
      </w:r>
      <w:r>
        <w:rPr>
          <w:color w:val="000000"/>
        </w:rPr>
        <w:t>和</w:t>
      </w:r>
      <w:r>
        <w:rPr>
          <w:color w:val="000000"/>
        </w:rPr>
        <w:t>③                                      C. ①</w:t>
      </w:r>
      <w:r>
        <w:rPr>
          <w:color w:val="000000"/>
        </w:rPr>
        <w:t>和</w:t>
      </w:r>
      <w:r>
        <w:rPr>
          <w:color w:val="000000"/>
        </w:rPr>
        <w:t>③</w:t>
      </w:r>
    </w:p>
    <w:p w:rsidR="00F42BE0" w:rsidRDefault="00F42BE0">
      <w:pPr>
        <w:spacing w:after="0"/>
        <w:rPr>
          <w:lang w:eastAsia="zh-CN"/>
        </w:rPr>
      </w:pPr>
      <w:r>
        <w:rPr>
          <w:color w:val="000000"/>
          <w:lang w:eastAsia="zh-CN"/>
        </w:rPr>
        <w:t>5.</w:t>
      </w:r>
      <w:r>
        <w:rPr>
          <w:color w:val="000000"/>
          <w:lang w:eastAsia="zh-CN"/>
        </w:rPr>
        <w:t>一个减法算式中，被减数，减数，差的和是</w:t>
      </w:r>
      <w:r>
        <w:rPr>
          <w:color w:val="000000"/>
          <w:lang w:eastAsia="zh-CN"/>
        </w:rPr>
        <w:t>560</w:t>
      </w:r>
      <w:r>
        <w:rPr>
          <w:color w:val="000000"/>
          <w:lang w:eastAsia="zh-CN"/>
        </w:rPr>
        <w:t>，减数是</w:t>
      </w:r>
      <w:r>
        <w:rPr>
          <w:color w:val="000000"/>
          <w:lang w:eastAsia="zh-CN"/>
        </w:rPr>
        <w:t>80</w:t>
      </w:r>
      <w:r>
        <w:rPr>
          <w:color w:val="000000"/>
          <w:lang w:eastAsia="zh-CN"/>
        </w:rPr>
        <w:t>，差是（</w:t>
      </w:r>
      <w:r>
        <w:rPr>
          <w:color w:val="000000"/>
          <w:lang w:eastAsia="zh-CN"/>
        </w:rPr>
        <w:t xml:space="preserve">   </w:t>
      </w:r>
      <w:r>
        <w:rPr>
          <w:color w:val="000000"/>
          <w:lang w:eastAsia="zh-CN"/>
        </w:rPr>
        <w:t>）</w:t>
      </w:r>
      <w:r>
        <w:rPr>
          <w:color w:val="000000"/>
          <w:lang w:eastAsia="zh-CN"/>
        </w:rPr>
        <w:t xml:space="preserve">  </w:t>
      </w:r>
    </w:p>
    <w:p w:rsidR="00977434" w:rsidRDefault="00F42BE0">
      <w:pPr>
        <w:spacing w:after="0"/>
        <w:ind w:left="150"/>
        <w:rPr>
          <w:lang w:eastAsia="zh-CN"/>
        </w:rPr>
      </w:pPr>
      <w:r>
        <w:rPr>
          <w:color w:val="000000"/>
          <w:lang w:eastAsia="zh-CN"/>
        </w:rPr>
        <w:t>A. 200       </w:t>
      </w:r>
      <w:r>
        <w:rPr>
          <w:color w:val="000000"/>
          <w:lang w:eastAsia="zh-CN"/>
        </w:rPr>
        <w:t>                               </w:t>
      </w:r>
      <w:r>
        <w:rPr>
          <w:noProof/>
          <w:lang w:eastAsia="zh-CN"/>
        </w:rPr>
        <w:drawing>
          <wp:inline distT="0" distB="0" distL="0" distR="0" wp14:anchorId="7598E01E" wp14:editId="04DACFF8">
            <wp:extent cx="19101" cy="38202"/>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101" cy="38202"/>
                    </a:xfrm>
                    <a:prstGeom prst="rect">
                      <a:avLst/>
                    </a:prstGeom>
                  </pic:spPr>
                </pic:pic>
              </a:graphicData>
            </a:graphic>
          </wp:inline>
        </w:drawing>
      </w:r>
      <w:r>
        <w:rPr>
          <w:color w:val="000000"/>
          <w:lang w:eastAsia="zh-CN"/>
        </w:rPr>
        <w:t>B. 280                                      </w:t>
      </w:r>
      <w:r>
        <w:rPr>
          <w:noProof/>
          <w:lang w:eastAsia="zh-CN"/>
        </w:rPr>
        <w:drawing>
          <wp:inline distT="0" distB="0" distL="0" distR="0" wp14:anchorId="59691451" wp14:editId="2F3D3C3F">
            <wp:extent cx="19101" cy="3820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101" cy="38202"/>
                    </a:xfrm>
                    <a:prstGeom prst="rect">
                      <a:avLst/>
                    </a:prstGeom>
                  </pic:spPr>
                </pic:pic>
              </a:graphicData>
            </a:graphic>
          </wp:inline>
        </w:drawing>
      </w:r>
      <w:r>
        <w:rPr>
          <w:color w:val="000000"/>
          <w:lang w:eastAsia="zh-CN"/>
        </w:rPr>
        <w:t>C. 400                                      </w:t>
      </w:r>
      <w:r>
        <w:rPr>
          <w:noProof/>
          <w:lang w:eastAsia="zh-CN"/>
        </w:rPr>
        <w:drawing>
          <wp:inline distT="0" distB="0" distL="0" distR="0" wp14:anchorId="5B3D080A" wp14:editId="4F6A4897">
            <wp:extent cx="19101" cy="38202"/>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101" cy="38202"/>
                    </a:xfrm>
                    <a:prstGeom prst="rect">
                      <a:avLst/>
                    </a:prstGeom>
                  </pic:spPr>
                </pic:pic>
              </a:graphicData>
            </a:graphic>
          </wp:inline>
        </w:drawing>
      </w:r>
      <w:r>
        <w:rPr>
          <w:color w:val="000000"/>
          <w:lang w:eastAsia="zh-CN"/>
        </w:rPr>
        <w:t>D. 480</w:t>
      </w:r>
    </w:p>
    <w:p w:rsidR="00977434" w:rsidRDefault="00F42BE0">
      <w:pPr>
        <w:rPr>
          <w:lang w:eastAsia="zh-CN"/>
        </w:rPr>
      </w:pPr>
      <w:r>
        <w:rPr>
          <w:b/>
          <w:bCs/>
          <w:sz w:val="24"/>
          <w:szCs w:val="24"/>
          <w:lang w:eastAsia="zh-CN"/>
        </w:rPr>
        <w:t>二、判断题</w:t>
      </w:r>
      <w:r>
        <w:rPr>
          <w:b/>
          <w:bCs/>
          <w:sz w:val="24"/>
          <w:szCs w:val="24"/>
          <w:lang w:eastAsia="zh-CN"/>
        </w:rPr>
        <w:t xml:space="preserve"> </w:t>
      </w:r>
    </w:p>
    <w:p w:rsidR="00977434" w:rsidRDefault="00F42BE0">
      <w:pPr>
        <w:spacing w:after="0"/>
        <w:rPr>
          <w:lang w:eastAsia="zh-CN"/>
        </w:rPr>
      </w:pPr>
      <w:r>
        <w:rPr>
          <w:color w:val="000000"/>
          <w:lang w:eastAsia="zh-CN"/>
        </w:rPr>
        <w:t>6.</w:t>
      </w:r>
      <w:r>
        <w:rPr>
          <w:color w:val="000000"/>
          <w:lang w:eastAsia="zh-CN"/>
        </w:rPr>
        <w:t>两位数加两位数，和可能是两位数，也可能是三位数。</w:t>
      </w:r>
      <w:r>
        <w:rPr>
          <w:color w:val="000000"/>
          <w:lang w:eastAsia="zh-CN"/>
        </w:rPr>
        <w:t xml:space="preserve">    </w:t>
      </w:r>
    </w:p>
    <w:p w:rsidR="00977434" w:rsidRDefault="00F42BE0">
      <w:pPr>
        <w:spacing w:after="0"/>
        <w:rPr>
          <w:lang w:eastAsia="zh-CN"/>
        </w:rPr>
      </w:pPr>
      <w:r>
        <w:rPr>
          <w:color w:val="000000"/>
          <w:lang w:eastAsia="zh-CN"/>
        </w:rPr>
        <w:t>7.</w:t>
      </w:r>
      <w:r>
        <w:rPr>
          <w:color w:val="000000"/>
          <w:lang w:eastAsia="zh-CN"/>
        </w:rPr>
        <w:t>一个加数是</w:t>
      </w:r>
      <w:r>
        <w:rPr>
          <w:color w:val="000000"/>
          <w:lang w:eastAsia="zh-CN"/>
        </w:rPr>
        <w:t>25</w:t>
      </w:r>
      <w:r>
        <w:rPr>
          <w:color w:val="000000"/>
          <w:lang w:eastAsia="zh-CN"/>
        </w:rPr>
        <w:t>，另一个加数也是</w:t>
      </w:r>
      <w:r>
        <w:rPr>
          <w:color w:val="000000"/>
          <w:lang w:eastAsia="zh-CN"/>
        </w:rPr>
        <w:t>25</w:t>
      </w:r>
      <w:r>
        <w:rPr>
          <w:color w:val="000000"/>
          <w:lang w:eastAsia="zh-CN"/>
        </w:rPr>
        <w:t>，和是</w:t>
      </w:r>
      <w:r>
        <w:rPr>
          <w:color w:val="000000"/>
          <w:lang w:eastAsia="zh-CN"/>
        </w:rPr>
        <w:t>60</w:t>
      </w:r>
      <w:r>
        <w:rPr>
          <w:color w:val="000000"/>
          <w:lang w:eastAsia="zh-CN"/>
        </w:rPr>
        <w:t>。</w:t>
      </w:r>
      <w:r>
        <w:rPr>
          <w:color w:val="000000"/>
          <w:lang w:eastAsia="zh-CN"/>
        </w:rPr>
        <w:t xml:space="preserve">    </w:t>
      </w:r>
    </w:p>
    <w:p w:rsidR="00977434" w:rsidRDefault="00F42BE0">
      <w:proofErr w:type="spellStart"/>
      <w:r>
        <w:rPr>
          <w:b/>
          <w:bCs/>
          <w:sz w:val="24"/>
          <w:szCs w:val="24"/>
        </w:rPr>
        <w:t>三、填空题</w:t>
      </w:r>
      <w:proofErr w:type="spellEnd"/>
      <w:r>
        <w:rPr>
          <w:b/>
          <w:bCs/>
          <w:sz w:val="24"/>
          <w:szCs w:val="24"/>
        </w:rPr>
        <w:t xml:space="preserve"> </w:t>
      </w:r>
    </w:p>
    <w:p w:rsidR="00977434" w:rsidRDefault="00F42BE0">
      <w:pPr>
        <w:spacing w:after="0"/>
      </w:pPr>
      <w:r>
        <w:rPr>
          <w:color w:val="000000"/>
        </w:rPr>
        <w:t>8.</w:t>
      </w:r>
      <w:r>
        <w:rPr>
          <w:color w:val="000000"/>
        </w:rPr>
        <w:t>口算</w:t>
      </w:r>
      <w:r>
        <w:rPr>
          <w:color w:val="000000"/>
        </w:rPr>
        <w:t xml:space="preserve">  </w:t>
      </w:r>
    </w:p>
    <w:tbl>
      <w:tblPr>
        <w:tblW w:w="0" w:type="auto"/>
        <w:tblLook w:val="04A0" w:firstRow="1" w:lastRow="0" w:firstColumn="1" w:lastColumn="0" w:noHBand="0" w:noVBand="1"/>
      </w:tblPr>
      <w:tblGrid>
        <w:gridCol w:w="1820"/>
        <w:gridCol w:w="1820"/>
        <w:gridCol w:w="1820"/>
      </w:tblGrid>
      <w:tr w:rsidR="00977434">
        <w:tc>
          <w:tcPr>
            <w:tcW w:w="0" w:type="auto"/>
            <w:tcMar>
              <w:top w:w="15" w:type="dxa"/>
              <w:left w:w="15" w:type="dxa"/>
              <w:bottom w:w="15" w:type="dxa"/>
              <w:right w:w="15" w:type="dxa"/>
            </w:tcMar>
          </w:tcPr>
          <w:p w:rsidR="00977434" w:rsidRDefault="00F42BE0">
            <w:pPr>
              <w:spacing w:after="0"/>
            </w:pPr>
            <w:r>
              <w:rPr>
                <w:color w:val="000000"/>
              </w:rPr>
              <w:t>57</w:t>
            </w:r>
            <w:r>
              <w:rPr>
                <w:color w:val="000000"/>
              </w:rPr>
              <w:t>＋</w:t>
            </w:r>
            <w:r>
              <w:rPr>
                <w:color w:val="000000"/>
              </w:rPr>
              <w:t>28=________</w:t>
            </w:r>
          </w:p>
        </w:tc>
        <w:tc>
          <w:tcPr>
            <w:tcW w:w="0" w:type="auto"/>
            <w:tcMar>
              <w:top w:w="15" w:type="dxa"/>
              <w:left w:w="15" w:type="dxa"/>
              <w:bottom w:w="15" w:type="dxa"/>
              <w:right w:w="15" w:type="dxa"/>
            </w:tcMar>
          </w:tcPr>
          <w:p w:rsidR="00977434" w:rsidRDefault="00F42BE0">
            <w:pPr>
              <w:spacing w:after="0"/>
            </w:pPr>
            <w:r>
              <w:rPr>
                <w:color w:val="000000"/>
              </w:rPr>
              <w:t>32</w:t>
            </w:r>
            <w:r>
              <w:rPr>
                <w:color w:val="000000"/>
              </w:rPr>
              <w:t>＋</w:t>
            </w:r>
            <w:r>
              <w:rPr>
                <w:color w:val="000000"/>
              </w:rPr>
              <w:t>49=________</w:t>
            </w:r>
          </w:p>
        </w:tc>
        <w:tc>
          <w:tcPr>
            <w:tcW w:w="0" w:type="auto"/>
            <w:tcMar>
              <w:top w:w="15" w:type="dxa"/>
              <w:left w:w="15" w:type="dxa"/>
              <w:bottom w:w="15" w:type="dxa"/>
              <w:right w:w="15" w:type="dxa"/>
            </w:tcMar>
          </w:tcPr>
          <w:p w:rsidR="00977434" w:rsidRDefault="00F42BE0">
            <w:pPr>
              <w:spacing w:after="0"/>
            </w:pPr>
            <w:r>
              <w:rPr>
                <w:color w:val="000000"/>
              </w:rPr>
              <w:t>83</w:t>
            </w:r>
            <w:r>
              <w:rPr>
                <w:color w:val="000000"/>
              </w:rPr>
              <w:t>－</w:t>
            </w:r>
            <w:r>
              <w:rPr>
                <w:color w:val="000000"/>
              </w:rPr>
              <w:t>35=________</w:t>
            </w:r>
          </w:p>
        </w:tc>
      </w:tr>
      <w:tr w:rsidR="00977434">
        <w:tc>
          <w:tcPr>
            <w:tcW w:w="0" w:type="auto"/>
            <w:tcMar>
              <w:top w:w="15" w:type="dxa"/>
              <w:left w:w="15" w:type="dxa"/>
              <w:bottom w:w="15" w:type="dxa"/>
              <w:right w:w="15" w:type="dxa"/>
            </w:tcMar>
          </w:tcPr>
          <w:p w:rsidR="00977434" w:rsidRDefault="00F42BE0">
            <w:pPr>
              <w:spacing w:after="0"/>
            </w:pPr>
            <w:r>
              <w:rPr>
                <w:color w:val="000000"/>
              </w:rPr>
              <w:t>60</w:t>
            </w:r>
            <w:r>
              <w:rPr>
                <w:color w:val="000000"/>
              </w:rPr>
              <w:t>－</w:t>
            </w:r>
            <w:r>
              <w:rPr>
                <w:color w:val="000000"/>
              </w:rPr>
              <w:t>27=________</w:t>
            </w:r>
          </w:p>
        </w:tc>
        <w:tc>
          <w:tcPr>
            <w:tcW w:w="0" w:type="auto"/>
            <w:tcMar>
              <w:top w:w="15" w:type="dxa"/>
              <w:left w:w="15" w:type="dxa"/>
              <w:bottom w:w="15" w:type="dxa"/>
              <w:right w:w="15" w:type="dxa"/>
            </w:tcMar>
          </w:tcPr>
          <w:p w:rsidR="00977434" w:rsidRDefault="00F42BE0">
            <w:pPr>
              <w:spacing w:after="0"/>
            </w:pPr>
            <w:r>
              <w:rPr>
                <w:color w:val="000000"/>
              </w:rPr>
              <w:t>300</w:t>
            </w:r>
            <w:r>
              <w:rPr>
                <w:color w:val="000000"/>
              </w:rPr>
              <w:t>＋</w:t>
            </w:r>
            <w:r>
              <w:rPr>
                <w:color w:val="000000"/>
              </w:rPr>
              <w:t>400=________</w:t>
            </w:r>
          </w:p>
        </w:tc>
        <w:tc>
          <w:tcPr>
            <w:tcW w:w="0" w:type="auto"/>
            <w:tcMar>
              <w:top w:w="15" w:type="dxa"/>
              <w:left w:w="15" w:type="dxa"/>
              <w:bottom w:w="15" w:type="dxa"/>
              <w:right w:w="15" w:type="dxa"/>
            </w:tcMar>
          </w:tcPr>
          <w:p w:rsidR="00977434" w:rsidRDefault="00F42BE0">
            <w:pPr>
              <w:spacing w:after="0"/>
            </w:pPr>
            <w:r>
              <w:rPr>
                <w:color w:val="000000"/>
              </w:rPr>
              <w:t>500</w:t>
            </w:r>
            <w:r>
              <w:rPr>
                <w:color w:val="000000"/>
              </w:rPr>
              <w:t>－</w:t>
            </w:r>
            <w:r>
              <w:rPr>
                <w:color w:val="000000"/>
              </w:rPr>
              <w:t>200=________</w:t>
            </w:r>
          </w:p>
        </w:tc>
      </w:tr>
      <w:tr w:rsidR="00977434">
        <w:tc>
          <w:tcPr>
            <w:tcW w:w="0" w:type="auto"/>
            <w:tcMar>
              <w:top w:w="15" w:type="dxa"/>
              <w:left w:w="15" w:type="dxa"/>
              <w:bottom w:w="15" w:type="dxa"/>
              <w:right w:w="15" w:type="dxa"/>
            </w:tcMar>
          </w:tcPr>
          <w:p w:rsidR="00977434" w:rsidRDefault="00F42BE0">
            <w:pPr>
              <w:spacing w:after="0"/>
            </w:pPr>
            <w:r>
              <w:rPr>
                <w:color w:val="000000"/>
              </w:rPr>
              <w:t>180</w:t>
            </w:r>
            <w:r>
              <w:rPr>
                <w:color w:val="000000"/>
              </w:rPr>
              <w:t>＋</w:t>
            </w:r>
            <w:r>
              <w:rPr>
                <w:color w:val="000000"/>
              </w:rPr>
              <w:t>40=________</w:t>
            </w:r>
          </w:p>
        </w:tc>
        <w:tc>
          <w:tcPr>
            <w:tcW w:w="0" w:type="auto"/>
            <w:tcMar>
              <w:top w:w="15" w:type="dxa"/>
              <w:left w:w="15" w:type="dxa"/>
              <w:bottom w:w="15" w:type="dxa"/>
              <w:right w:w="15" w:type="dxa"/>
            </w:tcMar>
          </w:tcPr>
          <w:p w:rsidR="00977434" w:rsidRDefault="00F42BE0">
            <w:pPr>
              <w:spacing w:after="0"/>
            </w:pPr>
            <w:r>
              <w:rPr>
                <w:color w:val="000000"/>
              </w:rPr>
              <w:t>90</w:t>
            </w:r>
            <w:r>
              <w:rPr>
                <w:color w:val="000000"/>
              </w:rPr>
              <w:t>＋</w:t>
            </w:r>
            <w:r>
              <w:rPr>
                <w:color w:val="000000"/>
              </w:rPr>
              <w:t>450=________</w:t>
            </w:r>
          </w:p>
        </w:tc>
        <w:tc>
          <w:tcPr>
            <w:tcW w:w="0" w:type="auto"/>
            <w:tcMar>
              <w:top w:w="15" w:type="dxa"/>
              <w:left w:w="15" w:type="dxa"/>
              <w:bottom w:w="15" w:type="dxa"/>
              <w:right w:w="15" w:type="dxa"/>
            </w:tcMar>
          </w:tcPr>
          <w:p w:rsidR="00977434" w:rsidRDefault="00F42BE0">
            <w:pPr>
              <w:spacing w:after="0"/>
            </w:pPr>
            <w:r>
              <w:rPr>
                <w:color w:val="000000"/>
              </w:rPr>
              <w:t>260</w:t>
            </w:r>
            <w:r>
              <w:rPr>
                <w:color w:val="000000"/>
              </w:rPr>
              <w:t>－</w:t>
            </w:r>
            <w:r>
              <w:rPr>
                <w:color w:val="000000"/>
              </w:rPr>
              <w:t>40=________</w:t>
            </w:r>
          </w:p>
        </w:tc>
      </w:tr>
      <w:tr w:rsidR="00977434">
        <w:tc>
          <w:tcPr>
            <w:tcW w:w="0" w:type="auto"/>
            <w:tcMar>
              <w:top w:w="15" w:type="dxa"/>
              <w:left w:w="15" w:type="dxa"/>
              <w:bottom w:w="15" w:type="dxa"/>
              <w:right w:w="15" w:type="dxa"/>
            </w:tcMar>
          </w:tcPr>
          <w:p w:rsidR="00977434" w:rsidRDefault="00F42BE0">
            <w:pPr>
              <w:spacing w:after="0"/>
            </w:pPr>
            <w:r>
              <w:rPr>
                <w:color w:val="000000"/>
              </w:rPr>
              <w:t>320</w:t>
            </w:r>
            <w:r>
              <w:rPr>
                <w:color w:val="000000"/>
              </w:rPr>
              <w:t>＋</w:t>
            </w:r>
            <w:r>
              <w:rPr>
                <w:color w:val="000000"/>
              </w:rPr>
              <w:t>500=________</w:t>
            </w:r>
          </w:p>
        </w:tc>
        <w:tc>
          <w:tcPr>
            <w:tcW w:w="0" w:type="auto"/>
            <w:tcMar>
              <w:top w:w="15" w:type="dxa"/>
              <w:left w:w="15" w:type="dxa"/>
              <w:bottom w:w="15" w:type="dxa"/>
              <w:right w:w="15" w:type="dxa"/>
            </w:tcMar>
          </w:tcPr>
          <w:p w:rsidR="00977434" w:rsidRDefault="00F42BE0">
            <w:pPr>
              <w:spacing w:after="0"/>
            </w:pPr>
            <w:r>
              <w:rPr>
                <w:color w:val="000000"/>
              </w:rPr>
              <w:t>370</w:t>
            </w:r>
            <w:r>
              <w:rPr>
                <w:color w:val="000000"/>
              </w:rPr>
              <w:t>＋</w:t>
            </w:r>
            <w:r>
              <w:rPr>
                <w:color w:val="000000"/>
              </w:rPr>
              <w:t>70=________</w:t>
            </w:r>
          </w:p>
        </w:tc>
        <w:tc>
          <w:tcPr>
            <w:tcW w:w="0" w:type="auto"/>
            <w:tcMar>
              <w:top w:w="15" w:type="dxa"/>
              <w:left w:w="15" w:type="dxa"/>
              <w:bottom w:w="15" w:type="dxa"/>
              <w:right w:w="15" w:type="dxa"/>
            </w:tcMar>
          </w:tcPr>
          <w:p w:rsidR="00977434" w:rsidRDefault="00F42BE0">
            <w:pPr>
              <w:spacing w:after="0"/>
            </w:pPr>
            <w:r>
              <w:rPr>
                <w:color w:val="000000"/>
              </w:rPr>
              <w:t>610</w:t>
            </w:r>
            <w:r>
              <w:rPr>
                <w:color w:val="000000"/>
              </w:rPr>
              <w:t>－</w:t>
            </w:r>
            <w:r>
              <w:rPr>
                <w:color w:val="000000"/>
              </w:rPr>
              <w:t>80=________</w:t>
            </w:r>
          </w:p>
        </w:tc>
      </w:tr>
    </w:tbl>
    <w:p w:rsidR="00977434" w:rsidRDefault="00F42BE0">
      <w:pPr>
        <w:spacing w:after="0"/>
      </w:pPr>
      <w:r>
        <w:rPr>
          <w:color w:val="000000"/>
        </w:rPr>
        <w:t>9.</w:t>
      </w:r>
      <w:r>
        <w:rPr>
          <w:color w:val="000000"/>
        </w:rPr>
        <w:t>填表</w:t>
      </w:r>
      <w:r>
        <w:rPr>
          <w:color w:val="000000"/>
        </w:rPr>
        <w:t xml:space="preserve">    </w:t>
      </w:r>
    </w:p>
    <w:p w:rsidR="00977434" w:rsidRDefault="00F42BE0">
      <w:pPr>
        <w:spacing w:after="0"/>
      </w:pPr>
      <w:r>
        <w:rPr>
          <w:color w:val="000000"/>
        </w:rPr>
        <w:t>（</w:t>
      </w:r>
      <w:r>
        <w:rPr>
          <w:color w:val="000000"/>
        </w:rPr>
        <w:t>1</w:t>
      </w:r>
      <w:r>
        <w:rPr>
          <w:color w:val="000000"/>
        </w:rPr>
        <w:t>）</w:t>
      </w:r>
    </w:p>
    <w:tbl>
      <w:tblPr>
        <w:tblW w:w="0" w:type="auto"/>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080"/>
        <w:gridCol w:w="867"/>
        <w:gridCol w:w="867"/>
        <w:gridCol w:w="867"/>
        <w:gridCol w:w="867"/>
      </w:tblGrid>
      <w:tr w:rsidR="00977434">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proofErr w:type="spellStart"/>
            <w:r>
              <w:rPr>
                <w:color w:val="000000"/>
              </w:rPr>
              <w:t>一个加数</w:t>
            </w:r>
            <w:proofErr w:type="spellEnd"/>
            <w:r>
              <w:rPr>
                <w:color w:val="000000"/>
              </w:rPr>
              <w:t xml:space="preserve">   </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增加</w:t>
            </w:r>
            <w:r>
              <w:rPr>
                <w:color w:val="000000"/>
              </w:rPr>
              <w:t>100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减少</w:t>
            </w:r>
            <w:r>
              <w:rPr>
                <w:color w:val="000000"/>
              </w:rPr>
              <w:t>80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________</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减少</w:t>
            </w:r>
            <w:r>
              <w:rPr>
                <w:color w:val="000000"/>
              </w:rPr>
              <w:t>60</w:t>
            </w:r>
          </w:p>
        </w:tc>
      </w:tr>
      <w:tr w:rsidR="00977434">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proofErr w:type="spellStart"/>
            <w:r>
              <w:rPr>
                <w:color w:val="000000"/>
              </w:rPr>
              <w:t>另一个加数</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减少</w:t>
            </w:r>
            <w:r>
              <w:rPr>
                <w:color w:val="000000"/>
              </w:rPr>
              <w:t>100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________</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增加</w:t>
            </w:r>
            <w:r>
              <w:rPr>
                <w:color w:val="000000"/>
              </w:rPr>
              <w:t>40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增加</w:t>
            </w:r>
            <w:r>
              <w:rPr>
                <w:color w:val="000000"/>
              </w:rPr>
              <w:t>60</w:t>
            </w:r>
          </w:p>
        </w:tc>
      </w:tr>
      <w:tr w:rsidR="00977434">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和</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________</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proofErr w:type="spellStart"/>
            <w:r>
              <w:rPr>
                <w:color w:val="000000"/>
              </w:rPr>
              <w:t>不变</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proofErr w:type="spellStart"/>
            <w:r>
              <w:rPr>
                <w:color w:val="000000"/>
              </w:rPr>
              <w:t>不变</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________</w:t>
            </w:r>
          </w:p>
        </w:tc>
      </w:tr>
    </w:tbl>
    <w:p w:rsidR="00977434" w:rsidRDefault="00977434">
      <w:pPr>
        <w:spacing w:after="0"/>
      </w:pPr>
    </w:p>
    <w:p w:rsidR="00977434" w:rsidRDefault="00F42BE0">
      <w:pPr>
        <w:spacing w:after="0"/>
      </w:pPr>
      <w:r>
        <w:rPr>
          <w:color w:val="000000"/>
        </w:rPr>
        <w:t>（</w:t>
      </w:r>
      <w:r>
        <w:rPr>
          <w:color w:val="000000"/>
        </w:rPr>
        <w:t>2</w:t>
      </w:r>
      <w:r>
        <w:rPr>
          <w:color w:val="000000"/>
        </w:rPr>
        <w:t>）</w:t>
      </w:r>
    </w:p>
    <w:tbl>
      <w:tblPr>
        <w:tblW w:w="0" w:type="auto"/>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660"/>
        <w:gridCol w:w="867"/>
        <w:gridCol w:w="867"/>
        <w:gridCol w:w="867"/>
        <w:gridCol w:w="867"/>
      </w:tblGrid>
      <w:tr w:rsidR="00977434">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proofErr w:type="spellStart"/>
            <w:r>
              <w:rPr>
                <w:color w:val="000000"/>
              </w:rPr>
              <w:t>被减数</w:t>
            </w:r>
            <w:proofErr w:type="spellEnd"/>
            <w:r>
              <w:rPr>
                <w:color w:val="000000"/>
              </w:rPr>
              <w:t xml:space="preserve">   </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增加</w:t>
            </w:r>
            <w:r>
              <w:rPr>
                <w:color w:val="000000"/>
              </w:rPr>
              <w:t>70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减少</w:t>
            </w:r>
            <w:r>
              <w:rPr>
                <w:color w:val="000000"/>
              </w:rPr>
              <w:t>80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增加</w:t>
            </w:r>
            <w:r>
              <w:rPr>
                <w:color w:val="000000"/>
              </w:rPr>
              <w:t>120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________</w:t>
            </w:r>
          </w:p>
        </w:tc>
      </w:tr>
      <w:tr w:rsidR="00977434">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proofErr w:type="spellStart"/>
            <w:r>
              <w:rPr>
                <w:color w:val="000000"/>
              </w:rPr>
              <w:t>减数</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增加</w:t>
            </w:r>
            <w:r>
              <w:rPr>
                <w:color w:val="000000"/>
              </w:rPr>
              <w:t>70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减少</w:t>
            </w:r>
            <w:r>
              <w:rPr>
                <w:color w:val="000000"/>
              </w:rPr>
              <w:t>80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________</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减少</w:t>
            </w:r>
            <w:r>
              <w:rPr>
                <w:color w:val="000000"/>
              </w:rPr>
              <w:t>90</w:t>
            </w:r>
          </w:p>
        </w:tc>
      </w:tr>
      <w:tr w:rsidR="00977434">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lastRenderedPageBreak/>
              <w:t>差</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________</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________</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proofErr w:type="spellStart"/>
            <w:r>
              <w:rPr>
                <w:color w:val="000000"/>
              </w:rPr>
              <w:t>不变</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proofErr w:type="spellStart"/>
            <w:r>
              <w:rPr>
                <w:color w:val="000000"/>
              </w:rPr>
              <w:t>不变</w:t>
            </w:r>
            <w:proofErr w:type="spellEnd"/>
          </w:p>
        </w:tc>
      </w:tr>
    </w:tbl>
    <w:p w:rsidR="00977434" w:rsidRDefault="00F42BE0">
      <w:pPr>
        <w:spacing w:after="0"/>
        <w:rPr>
          <w:lang w:eastAsia="zh-CN"/>
        </w:rPr>
      </w:pPr>
      <w:r>
        <w:rPr>
          <w:color w:val="000000"/>
          <w:lang w:eastAsia="zh-CN"/>
        </w:rPr>
        <w:t>（</w:t>
      </w:r>
      <w:r>
        <w:rPr>
          <w:color w:val="000000"/>
          <w:lang w:eastAsia="zh-CN"/>
        </w:rPr>
        <w:t>3</w:t>
      </w:r>
      <w:r>
        <w:rPr>
          <w:color w:val="000000"/>
          <w:lang w:eastAsia="zh-CN"/>
        </w:rPr>
        <w:t>）两个城市之间距离不变，填出已行路程和剩下的路程。</w:t>
      </w:r>
      <w:r>
        <w:rPr>
          <w:color w:val="000000"/>
          <w:lang w:eastAsia="zh-CN"/>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1710"/>
        <w:gridCol w:w="350"/>
        <w:gridCol w:w="867"/>
        <w:gridCol w:w="867"/>
        <w:gridCol w:w="867"/>
      </w:tblGrid>
      <w:tr w:rsidR="00977434">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proofErr w:type="spellStart"/>
            <w:r>
              <w:rPr>
                <w:color w:val="000000"/>
              </w:rPr>
              <w:t>已行路程（千米</w:t>
            </w:r>
            <w:proofErr w:type="spellEnd"/>
            <w:r>
              <w:rPr>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100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150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________</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250</w:t>
            </w:r>
          </w:p>
        </w:tc>
      </w:tr>
      <w:tr w:rsidR="00977434">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proofErr w:type="spellStart"/>
            <w:r>
              <w:rPr>
                <w:color w:val="000000"/>
              </w:rPr>
              <w:t>剩下路程（千米</w:t>
            </w:r>
            <w:proofErr w:type="spellEnd"/>
            <w:r>
              <w:rPr>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200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________</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100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________</w:t>
            </w:r>
          </w:p>
        </w:tc>
      </w:tr>
    </w:tbl>
    <w:p w:rsidR="00977434" w:rsidRDefault="00F42BE0">
      <w:pPr>
        <w:spacing w:after="0"/>
        <w:rPr>
          <w:lang w:eastAsia="zh-CN"/>
        </w:rPr>
      </w:pPr>
      <w:r>
        <w:rPr>
          <w:color w:val="000000"/>
          <w:lang w:eastAsia="zh-CN"/>
        </w:rPr>
        <w:t>10.</w:t>
      </w:r>
      <w:r>
        <w:rPr>
          <w:color w:val="000000"/>
          <w:lang w:eastAsia="zh-CN"/>
        </w:rPr>
        <w:t>把一个加数个位的</w:t>
      </w:r>
      <w:r>
        <w:rPr>
          <w:color w:val="000000"/>
          <w:lang w:eastAsia="zh-CN"/>
        </w:rPr>
        <w:t>5</w:t>
      </w:r>
      <w:r>
        <w:rPr>
          <w:color w:val="000000"/>
          <w:lang w:eastAsia="zh-CN"/>
        </w:rPr>
        <w:t>看成</w:t>
      </w:r>
      <w:r>
        <w:rPr>
          <w:color w:val="000000"/>
          <w:lang w:eastAsia="zh-CN"/>
        </w:rPr>
        <w:t>8</w:t>
      </w:r>
      <w:r>
        <w:rPr>
          <w:color w:val="000000"/>
          <w:lang w:eastAsia="zh-CN"/>
        </w:rPr>
        <w:t>，十位的</w:t>
      </w:r>
      <w:r>
        <w:rPr>
          <w:color w:val="000000"/>
          <w:lang w:eastAsia="zh-CN"/>
        </w:rPr>
        <w:t>4</w:t>
      </w:r>
      <w:r>
        <w:rPr>
          <w:color w:val="000000"/>
          <w:lang w:eastAsia="zh-CN"/>
        </w:rPr>
        <w:t>看成</w:t>
      </w:r>
      <w:r>
        <w:rPr>
          <w:color w:val="000000"/>
          <w:lang w:eastAsia="zh-CN"/>
        </w:rPr>
        <w:t>6</w:t>
      </w:r>
      <w:r>
        <w:rPr>
          <w:color w:val="000000"/>
          <w:lang w:eastAsia="zh-CN"/>
        </w:rPr>
        <w:t>，计算出和是</w:t>
      </w:r>
      <w:r>
        <w:rPr>
          <w:color w:val="000000"/>
          <w:lang w:eastAsia="zh-CN"/>
        </w:rPr>
        <w:t>85</w:t>
      </w:r>
      <w:r>
        <w:rPr>
          <w:color w:val="000000"/>
          <w:lang w:eastAsia="zh-CN"/>
        </w:rPr>
        <w:t>，正确的和是</w:t>
      </w:r>
      <w:r>
        <w:rPr>
          <w:color w:val="000000"/>
          <w:lang w:eastAsia="zh-CN"/>
        </w:rPr>
        <w:t>________</w:t>
      </w:r>
      <w:r>
        <w:rPr>
          <w:color w:val="000000"/>
          <w:lang w:eastAsia="zh-CN"/>
        </w:rPr>
        <w:t>。</w:t>
      </w:r>
      <w:r>
        <w:rPr>
          <w:color w:val="000000"/>
          <w:lang w:eastAsia="zh-CN"/>
        </w:rPr>
        <w:t xml:space="preserve">    </w:t>
      </w:r>
    </w:p>
    <w:p w:rsidR="00977434" w:rsidRDefault="00F42BE0">
      <w:pPr>
        <w:spacing w:after="0"/>
        <w:rPr>
          <w:lang w:eastAsia="zh-CN"/>
        </w:rPr>
      </w:pPr>
      <w:r>
        <w:rPr>
          <w:color w:val="000000"/>
          <w:lang w:eastAsia="zh-CN"/>
        </w:rPr>
        <w:t>11.</w:t>
      </w:r>
      <w:r>
        <w:rPr>
          <w:color w:val="000000"/>
          <w:lang w:eastAsia="zh-CN"/>
        </w:rPr>
        <w:t>猜猜我家的门牌号。</w:t>
      </w:r>
    </w:p>
    <w:p w:rsidR="00977434" w:rsidRDefault="00F42BE0">
      <w:pPr>
        <w:spacing w:after="0"/>
        <w:rPr>
          <w:lang w:eastAsia="zh-CN"/>
        </w:rPr>
      </w:pPr>
      <w:r>
        <w:rPr>
          <w:color w:val="000000"/>
          <w:lang w:eastAsia="zh-CN"/>
        </w:rPr>
        <w:t>我家门牌号比</w:t>
      </w:r>
      <w:r>
        <w:rPr>
          <w:color w:val="000000"/>
          <w:lang w:eastAsia="zh-CN"/>
        </w:rPr>
        <w:t>65</w:t>
      </w:r>
      <w:r>
        <w:rPr>
          <w:color w:val="000000"/>
          <w:lang w:eastAsia="zh-CN"/>
        </w:rPr>
        <w:t>多</w:t>
      </w:r>
      <w:r>
        <w:rPr>
          <w:color w:val="000000"/>
          <w:lang w:eastAsia="zh-CN"/>
        </w:rPr>
        <w:t>35</w:t>
      </w:r>
      <w:r>
        <w:rPr>
          <w:color w:val="000000"/>
          <w:lang w:eastAsia="zh-CN"/>
        </w:rPr>
        <w:t>。</w:t>
      </w:r>
      <w:r>
        <w:rPr>
          <w:color w:val="000000"/>
          <w:lang w:eastAsia="zh-CN"/>
        </w:rPr>
        <w:t>          ________</w:t>
      </w:r>
      <w:r>
        <w:rPr>
          <w:color w:val="000000"/>
          <w:lang w:eastAsia="zh-CN"/>
        </w:rPr>
        <w:t>号</w:t>
      </w:r>
    </w:p>
    <w:p w:rsidR="00977434" w:rsidRDefault="00F42BE0">
      <w:pPr>
        <w:spacing w:after="0"/>
        <w:rPr>
          <w:lang w:eastAsia="zh-CN"/>
        </w:rPr>
      </w:pPr>
      <w:r>
        <w:rPr>
          <w:color w:val="000000"/>
          <w:lang w:eastAsia="zh-CN"/>
        </w:rPr>
        <w:t>我家门牌号加上</w:t>
      </w:r>
      <w:r>
        <w:rPr>
          <w:color w:val="000000"/>
          <w:lang w:eastAsia="zh-CN"/>
        </w:rPr>
        <w:t>20</w:t>
      </w:r>
      <w:r>
        <w:rPr>
          <w:color w:val="000000"/>
          <w:lang w:eastAsia="zh-CN"/>
        </w:rPr>
        <w:t>就是</w:t>
      </w:r>
      <w:r>
        <w:rPr>
          <w:color w:val="000000"/>
          <w:lang w:eastAsia="zh-CN"/>
        </w:rPr>
        <w:t>45</w:t>
      </w:r>
      <w:r>
        <w:rPr>
          <w:color w:val="000000"/>
          <w:lang w:eastAsia="zh-CN"/>
        </w:rPr>
        <w:t>。</w:t>
      </w:r>
      <w:r>
        <w:rPr>
          <w:color w:val="000000"/>
          <w:lang w:eastAsia="zh-CN"/>
        </w:rPr>
        <w:t>      ________</w:t>
      </w:r>
      <w:r>
        <w:rPr>
          <w:color w:val="000000"/>
          <w:lang w:eastAsia="zh-CN"/>
        </w:rPr>
        <w:t>号</w:t>
      </w:r>
    </w:p>
    <w:p w:rsidR="00977434" w:rsidRDefault="00F42BE0">
      <w:pPr>
        <w:spacing w:after="0"/>
        <w:rPr>
          <w:lang w:eastAsia="zh-CN"/>
        </w:rPr>
      </w:pPr>
      <w:r>
        <w:rPr>
          <w:color w:val="000000"/>
          <w:lang w:eastAsia="zh-CN"/>
        </w:rPr>
        <w:t>我家门牌号减去</w:t>
      </w:r>
      <w:r>
        <w:rPr>
          <w:color w:val="000000"/>
          <w:lang w:eastAsia="zh-CN"/>
        </w:rPr>
        <w:t>12</w:t>
      </w:r>
      <w:r>
        <w:rPr>
          <w:color w:val="000000"/>
          <w:lang w:eastAsia="zh-CN"/>
        </w:rPr>
        <w:t>就是</w:t>
      </w:r>
      <w:r>
        <w:rPr>
          <w:color w:val="000000"/>
          <w:lang w:eastAsia="zh-CN"/>
        </w:rPr>
        <w:t>30</w:t>
      </w:r>
      <w:r>
        <w:rPr>
          <w:color w:val="000000"/>
          <w:lang w:eastAsia="zh-CN"/>
        </w:rPr>
        <w:t>。</w:t>
      </w:r>
      <w:r>
        <w:rPr>
          <w:color w:val="000000"/>
          <w:lang w:eastAsia="zh-CN"/>
        </w:rPr>
        <w:t>      ________</w:t>
      </w:r>
      <w:r>
        <w:rPr>
          <w:color w:val="000000"/>
          <w:lang w:eastAsia="zh-CN"/>
        </w:rPr>
        <w:t>号</w:t>
      </w:r>
    </w:p>
    <w:p w:rsidR="00977434" w:rsidRDefault="00F42BE0">
      <w:pPr>
        <w:spacing w:after="0"/>
        <w:rPr>
          <w:lang w:eastAsia="zh-CN"/>
        </w:rPr>
      </w:pPr>
      <w:r>
        <w:rPr>
          <w:color w:val="000000"/>
          <w:lang w:eastAsia="zh-CN"/>
        </w:rPr>
        <w:t>12.</w:t>
      </w:r>
      <w:r>
        <w:rPr>
          <w:color w:val="000000"/>
          <w:lang w:eastAsia="zh-CN"/>
        </w:rPr>
        <w:t>甲、乙两数之和比甲数大</w:t>
      </w:r>
      <w:r>
        <w:rPr>
          <w:color w:val="000000"/>
          <w:lang w:eastAsia="zh-CN"/>
        </w:rPr>
        <w:t>140</w:t>
      </w:r>
      <w:r>
        <w:rPr>
          <w:color w:val="000000"/>
          <w:lang w:eastAsia="zh-CN"/>
        </w:rPr>
        <w:t>，比乙数大</w:t>
      </w:r>
      <w:r>
        <w:rPr>
          <w:color w:val="000000"/>
          <w:lang w:eastAsia="zh-CN"/>
        </w:rPr>
        <w:t>170</w:t>
      </w:r>
      <w:r>
        <w:rPr>
          <w:color w:val="000000"/>
          <w:lang w:eastAsia="zh-CN"/>
        </w:rPr>
        <w:t>，甲、乙两数的和是</w:t>
      </w:r>
      <w:r>
        <w:rPr>
          <w:color w:val="000000"/>
          <w:lang w:eastAsia="zh-CN"/>
        </w:rPr>
        <w:t>________</w:t>
      </w:r>
      <w:r>
        <w:rPr>
          <w:color w:val="000000"/>
          <w:lang w:eastAsia="zh-CN"/>
        </w:rPr>
        <w:t>。</w:t>
      </w:r>
      <w:r>
        <w:rPr>
          <w:color w:val="000000"/>
          <w:lang w:eastAsia="zh-CN"/>
        </w:rPr>
        <w:t xml:space="preserve">    </w:t>
      </w:r>
    </w:p>
    <w:p w:rsidR="00977434" w:rsidRDefault="00F42BE0">
      <w:pPr>
        <w:spacing w:after="0"/>
        <w:rPr>
          <w:lang w:eastAsia="zh-CN"/>
        </w:rPr>
      </w:pPr>
      <w:r>
        <w:rPr>
          <w:color w:val="000000"/>
          <w:lang w:eastAsia="zh-CN"/>
        </w:rPr>
        <w:t>13.</w:t>
      </w:r>
      <w:r>
        <w:rPr>
          <w:color w:val="000000"/>
          <w:lang w:eastAsia="zh-CN"/>
        </w:rPr>
        <w:t>口算</w:t>
      </w:r>
      <w:r>
        <w:rPr>
          <w:color w:val="000000"/>
          <w:lang w:eastAsia="zh-CN"/>
        </w:rPr>
        <w:t>43</w:t>
      </w:r>
      <w:r>
        <w:rPr>
          <w:color w:val="000000"/>
          <w:lang w:eastAsia="zh-CN"/>
        </w:rPr>
        <w:t>－</w:t>
      </w:r>
      <w:r>
        <w:rPr>
          <w:color w:val="000000"/>
          <w:lang w:eastAsia="zh-CN"/>
        </w:rPr>
        <w:t>29</w:t>
      </w:r>
      <w:r>
        <w:rPr>
          <w:color w:val="000000"/>
          <w:lang w:eastAsia="zh-CN"/>
        </w:rPr>
        <w:t>时，先算</w:t>
      </w:r>
      <w:r>
        <w:rPr>
          <w:color w:val="000000"/>
          <w:lang w:eastAsia="zh-CN"/>
        </w:rPr>
        <w:t>________</w:t>
      </w:r>
      <w:r>
        <w:rPr>
          <w:color w:val="000000"/>
          <w:lang w:eastAsia="zh-CN"/>
        </w:rPr>
        <w:t>，再算</w:t>
      </w:r>
      <w:r>
        <w:rPr>
          <w:color w:val="000000"/>
          <w:lang w:eastAsia="zh-CN"/>
        </w:rPr>
        <w:t>________ </w:t>
      </w:r>
      <w:r>
        <w:rPr>
          <w:color w:val="000000"/>
          <w:lang w:eastAsia="zh-CN"/>
        </w:rPr>
        <w:t>。</w:t>
      </w:r>
    </w:p>
    <w:p w:rsidR="00977434" w:rsidRDefault="00F42BE0">
      <w:pPr>
        <w:spacing w:after="0"/>
        <w:rPr>
          <w:lang w:eastAsia="zh-CN"/>
        </w:rPr>
      </w:pPr>
      <w:r>
        <w:rPr>
          <w:color w:val="000000"/>
          <w:lang w:eastAsia="zh-CN"/>
        </w:rPr>
        <w:t>口算</w:t>
      </w:r>
      <w:r>
        <w:rPr>
          <w:color w:val="000000"/>
          <w:lang w:eastAsia="zh-CN"/>
        </w:rPr>
        <w:t>36</w:t>
      </w:r>
      <w:r>
        <w:rPr>
          <w:color w:val="000000"/>
          <w:lang w:eastAsia="zh-CN"/>
        </w:rPr>
        <w:t>＋</w:t>
      </w:r>
      <w:r>
        <w:rPr>
          <w:color w:val="000000"/>
          <w:lang w:eastAsia="zh-CN"/>
        </w:rPr>
        <w:t>59</w:t>
      </w:r>
      <w:r>
        <w:rPr>
          <w:color w:val="000000"/>
          <w:lang w:eastAsia="zh-CN"/>
        </w:rPr>
        <w:t>时，先算</w:t>
      </w:r>
      <w:r>
        <w:rPr>
          <w:color w:val="000000"/>
          <w:lang w:eastAsia="zh-CN"/>
        </w:rPr>
        <w:t>_____</w:t>
      </w:r>
      <w:r>
        <w:rPr>
          <w:color w:val="000000"/>
          <w:lang w:eastAsia="zh-CN"/>
        </w:rPr>
        <w:t>___</w:t>
      </w:r>
      <w:r>
        <w:rPr>
          <w:color w:val="000000"/>
          <w:lang w:eastAsia="zh-CN"/>
        </w:rPr>
        <w:t>，再算</w:t>
      </w:r>
      <w:r>
        <w:rPr>
          <w:color w:val="000000"/>
          <w:lang w:eastAsia="zh-CN"/>
        </w:rPr>
        <w:t>________</w:t>
      </w:r>
      <w:r>
        <w:rPr>
          <w:color w:val="000000"/>
          <w:lang w:eastAsia="zh-CN"/>
        </w:rPr>
        <w:t>。</w:t>
      </w:r>
    </w:p>
    <w:p w:rsidR="00977434" w:rsidRDefault="00F42BE0">
      <w:pPr>
        <w:spacing w:after="0"/>
        <w:rPr>
          <w:lang w:eastAsia="zh-CN"/>
        </w:rPr>
      </w:pPr>
      <w:r>
        <w:rPr>
          <w:color w:val="000000"/>
          <w:lang w:eastAsia="zh-CN"/>
        </w:rPr>
        <w:t>14.</w:t>
      </w:r>
      <w:r>
        <w:rPr>
          <w:color w:val="000000"/>
          <w:lang w:eastAsia="zh-CN"/>
        </w:rPr>
        <w:t>看图填空</w:t>
      </w:r>
      <w:r>
        <w:rPr>
          <w:lang w:eastAsia="zh-CN"/>
        </w:rPr>
        <w:br/>
      </w:r>
      <w:r>
        <w:rPr>
          <w:noProof/>
          <w:lang w:eastAsia="zh-CN"/>
        </w:rPr>
        <w:drawing>
          <wp:inline distT="0" distB="0" distL="0" distR="0" wp14:anchorId="26568612" wp14:editId="60621A02">
            <wp:extent cx="3962895" cy="2902941"/>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62895" cy="2902941"/>
                    </a:xfrm>
                    <a:prstGeom prst="rect">
                      <a:avLst/>
                    </a:prstGeom>
                  </pic:spPr>
                </pic:pic>
              </a:graphicData>
            </a:graphic>
          </wp:inline>
        </w:drawing>
      </w:r>
      <w:r>
        <w:rPr>
          <w:lang w:eastAsia="zh-CN"/>
        </w:rPr>
        <w:br/>
      </w:r>
      <w:r>
        <w:rPr>
          <w:color w:val="000000"/>
          <w:lang w:eastAsia="zh-CN"/>
        </w:rPr>
        <w:t>便宜</w:t>
      </w:r>
      <w:r>
        <w:rPr>
          <w:color w:val="000000"/>
          <w:lang w:eastAsia="zh-CN"/>
        </w:rPr>
        <w:t>________</w:t>
      </w:r>
      <w:r>
        <w:rPr>
          <w:color w:val="000000"/>
          <w:lang w:eastAsia="zh-CN"/>
        </w:rPr>
        <w:t>元</w:t>
      </w:r>
      <w:r>
        <w:rPr>
          <w:color w:val="000000"/>
          <w:lang w:eastAsia="zh-CN"/>
        </w:rPr>
        <w:t xml:space="preserve">     </w:t>
      </w:r>
      <w:r>
        <w:rPr>
          <w:color w:val="000000"/>
          <w:lang w:eastAsia="zh-CN"/>
        </w:rPr>
        <w:t>便宜</w:t>
      </w:r>
      <w:r>
        <w:rPr>
          <w:color w:val="000000"/>
          <w:lang w:eastAsia="zh-CN"/>
        </w:rPr>
        <w:t>________</w:t>
      </w:r>
      <w:r>
        <w:rPr>
          <w:color w:val="000000"/>
          <w:lang w:eastAsia="zh-CN"/>
        </w:rPr>
        <w:t>元</w:t>
      </w:r>
      <w:r>
        <w:rPr>
          <w:color w:val="000000"/>
          <w:lang w:eastAsia="zh-CN"/>
        </w:rPr>
        <w:t xml:space="preserve">      </w:t>
      </w:r>
      <w:r>
        <w:rPr>
          <w:color w:val="000000"/>
          <w:lang w:eastAsia="zh-CN"/>
        </w:rPr>
        <w:t>便宜</w:t>
      </w:r>
      <w:r>
        <w:rPr>
          <w:color w:val="000000"/>
          <w:lang w:eastAsia="zh-CN"/>
        </w:rPr>
        <w:t>________</w:t>
      </w:r>
      <w:r>
        <w:rPr>
          <w:color w:val="000000"/>
          <w:lang w:eastAsia="zh-CN"/>
        </w:rPr>
        <w:t>元</w:t>
      </w:r>
      <w:r>
        <w:rPr>
          <w:color w:val="000000"/>
          <w:lang w:eastAsia="zh-CN"/>
        </w:rPr>
        <w:t xml:space="preserve">    </w:t>
      </w:r>
    </w:p>
    <w:p w:rsidR="00977434" w:rsidRDefault="00F42BE0">
      <w:pPr>
        <w:rPr>
          <w:lang w:eastAsia="zh-CN"/>
        </w:rPr>
      </w:pPr>
      <w:r>
        <w:rPr>
          <w:b/>
          <w:bCs/>
          <w:sz w:val="24"/>
          <w:szCs w:val="24"/>
          <w:lang w:eastAsia="zh-CN"/>
        </w:rPr>
        <w:t>四、计算题</w:t>
      </w:r>
      <w:r>
        <w:rPr>
          <w:b/>
          <w:bCs/>
          <w:sz w:val="24"/>
          <w:szCs w:val="24"/>
          <w:lang w:eastAsia="zh-CN"/>
        </w:rPr>
        <w:t xml:space="preserve"> </w:t>
      </w:r>
    </w:p>
    <w:p w:rsidR="00977434" w:rsidRDefault="00F42BE0">
      <w:pPr>
        <w:spacing w:after="0"/>
        <w:rPr>
          <w:lang w:eastAsia="zh-CN"/>
        </w:rPr>
      </w:pPr>
      <w:r>
        <w:rPr>
          <w:color w:val="000000"/>
          <w:lang w:eastAsia="zh-CN"/>
        </w:rPr>
        <w:t>15.</w:t>
      </w:r>
      <w:r>
        <w:rPr>
          <w:color w:val="000000"/>
          <w:lang w:eastAsia="zh-CN"/>
        </w:rPr>
        <w:t>请用两种方法口算。</w:t>
      </w:r>
      <w:r>
        <w:rPr>
          <w:color w:val="000000"/>
          <w:lang w:eastAsia="zh-CN"/>
        </w:rPr>
        <w:t xml:space="preserve">    </w:t>
      </w:r>
    </w:p>
    <w:p w:rsidR="00977434" w:rsidRDefault="00F42BE0">
      <w:pPr>
        <w:spacing w:after="0"/>
        <w:rPr>
          <w:lang w:eastAsia="zh-CN"/>
        </w:rPr>
      </w:pPr>
      <w:r>
        <w:rPr>
          <w:color w:val="000000"/>
          <w:lang w:eastAsia="zh-CN"/>
        </w:rPr>
        <w:t>（</w:t>
      </w:r>
      <w:r>
        <w:rPr>
          <w:color w:val="000000"/>
          <w:lang w:eastAsia="zh-CN"/>
        </w:rPr>
        <w:t>1</w:t>
      </w:r>
      <w:r>
        <w:rPr>
          <w:color w:val="000000"/>
          <w:lang w:eastAsia="zh-CN"/>
        </w:rPr>
        <w:t>）</w:t>
      </w:r>
      <w:r>
        <w:rPr>
          <w:noProof/>
          <w:lang w:eastAsia="zh-CN"/>
        </w:rPr>
        <w:drawing>
          <wp:inline distT="0" distB="0" distL="0" distR="0" wp14:anchorId="7C491CF7" wp14:editId="1BE92D63">
            <wp:extent cx="983564" cy="100266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983564" cy="1002665"/>
                    </a:xfrm>
                    <a:prstGeom prst="rect">
                      <a:avLst/>
                    </a:prstGeom>
                  </pic:spPr>
                </pic:pic>
              </a:graphicData>
            </a:graphic>
          </wp:inline>
        </w:drawing>
      </w:r>
    </w:p>
    <w:p w:rsidR="00977434" w:rsidRDefault="00F42BE0">
      <w:pPr>
        <w:spacing w:after="0"/>
        <w:rPr>
          <w:lang w:eastAsia="zh-CN"/>
        </w:rPr>
      </w:pPr>
      <w:r>
        <w:rPr>
          <w:color w:val="000000"/>
          <w:lang w:eastAsia="zh-CN"/>
        </w:rPr>
        <w:lastRenderedPageBreak/>
        <w:t>（</w:t>
      </w:r>
      <w:r>
        <w:rPr>
          <w:color w:val="000000"/>
          <w:lang w:eastAsia="zh-CN"/>
        </w:rPr>
        <w:t>2</w:t>
      </w:r>
      <w:r>
        <w:rPr>
          <w:color w:val="000000"/>
          <w:lang w:eastAsia="zh-CN"/>
        </w:rPr>
        <w:t>）</w:t>
      </w:r>
      <w:r>
        <w:rPr>
          <w:noProof/>
          <w:lang w:eastAsia="zh-CN"/>
        </w:rPr>
        <w:drawing>
          <wp:inline distT="0" distB="0" distL="0" distR="0" wp14:anchorId="5B7EF9F7" wp14:editId="3148721E">
            <wp:extent cx="1002665" cy="1021753"/>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002665" cy="1021753"/>
                    </a:xfrm>
                    <a:prstGeom prst="rect">
                      <a:avLst/>
                    </a:prstGeom>
                  </pic:spPr>
                </pic:pic>
              </a:graphicData>
            </a:graphic>
          </wp:inline>
        </w:drawing>
      </w:r>
    </w:p>
    <w:p w:rsidR="00977434" w:rsidRDefault="00F42BE0">
      <w:pPr>
        <w:spacing w:after="0"/>
        <w:rPr>
          <w:lang w:eastAsia="zh-CN"/>
        </w:rPr>
      </w:pPr>
      <w:r>
        <w:rPr>
          <w:color w:val="000000"/>
          <w:lang w:eastAsia="zh-CN"/>
        </w:rPr>
        <w:t>16.</w:t>
      </w:r>
      <w:r>
        <w:rPr>
          <w:color w:val="000000"/>
          <w:lang w:eastAsia="zh-CN"/>
        </w:rPr>
        <w:t>列竖式计算</w:t>
      </w:r>
      <w:r>
        <w:rPr>
          <w:color w:val="000000"/>
          <w:lang w:eastAsia="zh-CN"/>
        </w:rPr>
        <w:t xml:space="preserve">      </w:t>
      </w:r>
    </w:p>
    <w:p w:rsidR="00977434" w:rsidRDefault="00F42BE0">
      <w:pPr>
        <w:spacing w:after="0"/>
        <w:rPr>
          <w:lang w:eastAsia="zh-CN"/>
        </w:rPr>
      </w:pPr>
      <w:r>
        <w:rPr>
          <w:color w:val="000000"/>
          <w:lang w:eastAsia="zh-CN"/>
        </w:rPr>
        <w:t>（</w:t>
      </w:r>
      <w:r>
        <w:rPr>
          <w:color w:val="000000"/>
          <w:lang w:eastAsia="zh-CN"/>
        </w:rPr>
        <w:t>1</w:t>
      </w:r>
      <w:r>
        <w:rPr>
          <w:color w:val="000000"/>
          <w:lang w:eastAsia="zh-CN"/>
        </w:rPr>
        <w:t>）</w:t>
      </w:r>
      <w:r>
        <w:rPr>
          <w:color w:val="000000"/>
          <w:lang w:eastAsia="zh-CN"/>
        </w:rPr>
        <w:t xml:space="preserve">37+33+17    </w:t>
      </w:r>
    </w:p>
    <w:p w:rsidR="00977434" w:rsidRDefault="00F42BE0">
      <w:pPr>
        <w:spacing w:after="0"/>
        <w:rPr>
          <w:lang w:eastAsia="zh-CN"/>
        </w:rPr>
      </w:pPr>
      <w:r>
        <w:rPr>
          <w:color w:val="000000"/>
          <w:lang w:eastAsia="zh-CN"/>
        </w:rPr>
        <w:t>（</w:t>
      </w:r>
      <w:r>
        <w:rPr>
          <w:color w:val="000000"/>
          <w:lang w:eastAsia="zh-CN"/>
        </w:rPr>
        <w:t>2</w:t>
      </w:r>
      <w:r>
        <w:rPr>
          <w:color w:val="000000"/>
          <w:lang w:eastAsia="zh-CN"/>
        </w:rPr>
        <w:t>）</w:t>
      </w:r>
      <w:r>
        <w:rPr>
          <w:color w:val="000000"/>
          <w:lang w:eastAsia="zh-CN"/>
        </w:rPr>
        <w:t xml:space="preserve">66+33-47    </w:t>
      </w:r>
    </w:p>
    <w:p w:rsidR="00977434" w:rsidRDefault="00F42BE0">
      <w:pPr>
        <w:spacing w:after="0"/>
        <w:rPr>
          <w:lang w:eastAsia="zh-CN"/>
        </w:rPr>
      </w:pPr>
      <w:r>
        <w:rPr>
          <w:color w:val="000000"/>
          <w:lang w:eastAsia="zh-CN"/>
        </w:rPr>
        <w:t>（</w:t>
      </w:r>
      <w:r>
        <w:rPr>
          <w:color w:val="000000"/>
          <w:lang w:eastAsia="zh-CN"/>
        </w:rPr>
        <w:t>3</w:t>
      </w:r>
      <w:r>
        <w:rPr>
          <w:color w:val="000000"/>
          <w:lang w:eastAsia="zh-CN"/>
        </w:rPr>
        <w:t>）</w:t>
      </w:r>
      <w:r>
        <w:rPr>
          <w:color w:val="000000"/>
          <w:lang w:eastAsia="zh-CN"/>
        </w:rPr>
        <w:t xml:space="preserve">72-26+35    </w:t>
      </w:r>
    </w:p>
    <w:p w:rsidR="00977434" w:rsidRDefault="00F42BE0">
      <w:pPr>
        <w:rPr>
          <w:lang w:eastAsia="zh-CN"/>
        </w:rPr>
      </w:pPr>
      <w:r>
        <w:rPr>
          <w:b/>
          <w:bCs/>
          <w:sz w:val="24"/>
          <w:szCs w:val="24"/>
          <w:lang w:eastAsia="zh-CN"/>
        </w:rPr>
        <w:t>五、解答题</w:t>
      </w:r>
      <w:r>
        <w:rPr>
          <w:b/>
          <w:bCs/>
          <w:sz w:val="24"/>
          <w:szCs w:val="24"/>
          <w:lang w:eastAsia="zh-CN"/>
        </w:rPr>
        <w:t xml:space="preserve"> </w:t>
      </w:r>
    </w:p>
    <w:p w:rsidR="00977434" w:rsidRDefault="00F42BE0">
      <w:pPr>
        <w:spacing w:after="0"/>
        <w:rPr>
          <w:lang w:eastAsia="zh-CN"/>
        </w:rPr>
      </w:pPr>
      <w:r>
        <w:rPr>
          <w:color w:val="000000"/>
          <w:lang w:eastAsia="zh-CN"/>
        </w:rPr>
        <w:t>17.</w:t>
      </w:r>
      <w:r>
        <w:rPr>
          <w:color w:val="000000"/>
          <w:lang w:eastAsia="zh-CN"/>
        </w:rPr>
        <w:t>看图列式计算</w:t>
      </w:r>
      <w:r>
        <w:rPr>
          <w:color w:val="000000"/>
          <w:lang w:eastAsia="zh-CN"/>
        </w:rPr>
        <w:t xml:space="preserve">  </w:t>
      </w:r>
    </w:p>
    <w:p w:rsidR="00977434" w:rsidRDefault="00F42BE0">
      <w:pPr>
        <w:spacing w:after="0"/>
      </w:pPr>
      <w:r>
        <w:rPr>
          <w:noProof/>
          <w:lang w:eastAsia="zh-CN"/>
        </w:rPr>
        <w:drawing>
          <wp:inline distT="0" distB="0" distL="0" distR="0" wp14:anchorId="65B9CB21" wp14:editId="23B29A1D">
            <wp:extent cx="5061039" cy="897623"/>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061039" cy="897623"/>
                    </a:xfrm>
                    <a:prstGeom prst="rect">
                      <a:avLst/>
                    </a:prstGeom>
                  </pic:spPr>
                </pic:pic>
              </a:graphicData>
            </a:graphic>
          </wp:inline>
        </w:drawing>
      </w:r>
    </w:p>
    <w:p w:rsidR="00977434" w:rsidRDefault="00F42BE0">
      <w:pPr>
        <w:spacing w:after="0"/>
        <w:rPr>
          <w:lang w:eastAsia="zh-CN"/>
        </w:rPr>
      </w:pPr>
      <w:r>
        <w:rPr>
          <w:color w:val="000000"/>
          <w:lang w:eastAsia="zh-CN"/>
        </w:rPr>
        <w:t>18.</w:t>
      </w:r>
      <w:r>
        <w:rPr>
          <w:color w:val="000000"/>
          <w:lang w:eastAsia="zh-CN"/>
        </w:rPr>
        <w:t>果园里有桃树</w:t>
      </w:r>
      <w:r>
        <w:rPr>
          <w:color w:val="000000"/>
          <w:lang w:eastAsia="zh-CN"/>
        </w:rPr>
        <w:t>350</w:t>
      </w:r>
      <w:r>
        <w:rPr>
          <w:color w:val="000000"/>
          <w:lang w:eastAsia="zh-CN"/>
        </w:rPr>
        <w:t>棵，梨树比桃树多</w:t>
      </w:r>
      <w:r>
        <w:rPr>
          <w:color w:val="000000"/>
          <w:lang w:eastAsia="zh-CN"/>
        </w:rPr>
        <w:t>290</w:t>
      </w:r>
      <w:r>
        <w:rPr>
          <w:color w:val="000000"/>
          <w:lang w:eastAsia="zh-CN"/>
        </w:rPr>
        <w:t>棵。</w:t>
      </w:r>
      <w:r>
        <w:rPr>
          <w:color w:val="000000"/>
          <w:lang w:eastAsia="zh-CN"/>
        </w:rPr>
        <w:t xml:space="preserve">    </w:t>
      </w:r>
    </w:p>
    <w:p w:rsidR="00977434" w:rsidRDefault="00F42BE0">
      <w:pPr>
        <w:spacing w:after="0"/>
        <w:rPr>
          <w:lang w:eastAsia="zh-CN"/>
        </w:rPr>
      </w:pPr>
      <w:r>
        <w:rPr>
          <w:color w:val="000000"/>
          <w:lang w:eastAsia="zh-CN"/>
        </w:rPr>
        <w:t>（</w:t>
      </w:r>
      <w:r>
        <w:rPr>
          <w:color w:val="000000"/>
          <w:lang w:eastAsia="zh-CN"/>
        </w:rPr>
        <w:t>1</w:t>
      </w:r>
      <w:r>
        <w:rPr>
          <w:color w:val="000000"/>
          <w:lang w:eastAsia="zh-CN"/>
        </w:rPr>
        <w:t>）梨树有多少棵</w:t>
      </w:r>
      <w:r>
        <w:rPr>
          <w:color w:val="000000"/>
          <w:lang w:eastAsia="zh-CN"/>
        </w:rPr>
        <w:t xml:space="preserve">?    </w:t>
      </w:r>
    </w:p>
    <w:p w:rsidR="00977434" w:rsidRDefault="00F42BE0">
      <w:pPr>
        <w:spacing w:after="0"/>
        <w:rPr>
          <w:lang w:eastAsia="zh-CN"/>
        </w:rPr>
      </w:pPr>
      <w:r>
        <w:rPr>
          <w:color w:val="000000"/>
          <w:lang w:eastAsia="zh-CN"/>
        </w:rPr>
        <w:t>（</w:t>
      </w:r>
      <w:r>
        <w:rPr>
          <w:color w:val="000000"/>
          <w:lang w:eastAsia="zh-CN"/>
        </w:rPr>
        <w:t>2</w:t>
      </w:r>
      <w:r>
        <w:rPr>
          <w:color w:val="000000"/>
          <w:lang w:eastAsia="zh-CN"/>
        </w:rPr>
        <w:t>）桃树和梨树一共有多少棵</w:t>
      </w:r>
      <w:r>
        <w:rPr>
          <w:color w:val="000000"/>
          <w:lang w:eastAsia="zh-CN"/>
        </w:rPr>
        <w:t xml:space="preserve">?    </w:t>
      </w:r>
    </w:p>
    <w:p w:rsidR="00977434" w:rsidRDefault="00F42BE0">
      <w:proofErr w:type="spellStart"/>
      <w:r>
        <w:rPr>
          <w:b/>
          <w:bCs/>
          <w:sz w:val="24"/>
          <w:szCs w:val="24"/>
        </w:rPr>
        <w:t>六、综合题</w:t>
      </w:r>
      <w:proofErr w:type="spellEnd"/>
      <w:r>
        <w:rPr>
          <w:b/>
          <w:bCs/>
          <w:sz w:val="24"/>
          <w:szCs w:val="24"/>
        </w:rPr>
        <w:t xml:space="preserve"> </w:t>
      </w:r>
    </w:p>
    <w:p w:rsidR="00977434" w:rsidRDefault="00F42BE0">
      <w:pPr>
        <w:spacing w:after="0"/>
      </w:pPr>
      <w:r>
        <w:rPr>
          <w:color w:val="000000"/>
        </w:rPr>
        <w:t>19.</w:t>
      </w:r>
      <w:r>
        <w:rPr>
          <w:color w:val="000000"/>
        </w:rPr>
        <w:t>看图解答。</w:t>
      </w:r>
    </w:p>
    <w:p w:rsidR="00977434" w:rsidRDefault="00F42BE0">
      <w:pPr>
        <w:spacing w:after="0"/>
      </w:pPr>
      <w:r>
        <w:rPr>
          <w:noProof/>
          <w:lang w:eastAsia="zh-CN"/>
        </w:rPr>
        <w:drawing>
          <wp:inline distT="0" distB="0" distL="0" distR="0" wp14:anchorId="477DC4A1" wp14:editId="3EED3AFE">
            <wp:extent cx="3370847" cy="974014"/>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370847" cy="974014"/>
                    </a:xfrm>
                    <a:prstGeom prst="rect">
                      <a:avLst/>
                    </a:prstGeom>
                  </pic:spPr>
                </pic:pic>
              </a:graphicData>
            </a:graphic>
          </wp:inline>
        </w:drawing>
      </w:r>
    </w:p>
    <w:p w:rsidR="00977434" w:rsidRDefault="00F42BE0">
      <w:pPr>
        <w:spacing w:after="0"/>
        <w:rPr>
          <w:lang w:eastAsia="zh-CN"/>
        </w:rPr>
      </w:pPr>
      <w:r>
        <w:rPr>
          <w:color w:val="000000"/>
          <w:lang w:eastAsia="zh-CN"/>
        </w:rPr>
        <w:t>（</w:t>
      </w:r>
      <w:r>
        <w:rPr>
          <w:color w:val="000000"/>
          <w:lang w:eastAsia="zh-CN"/>
        </w:rPr>
        <w:t>1</w:t>
      </w:r>
      <w:r>
        <w:rPr>
          <w:color w:val="000000"/>
          <w:lang w:eastAsia="zh-CN"/>
        </w:rPr>
        <w:t>）买</w:t>
      </w:r>
      <w:r>
        <w:rPr>
          <w:color w:val="000000"/>
          <w:lang w:eastAsia="zh-CN"/>
        </w:rPr>
        <w:t>1</w:t>
      </w:r>
      <w:r>
        <w:rPr>
          <w:color w:val="000000"/>
          <w:lang w:eastAsia="zh-CN"/>
        </w:rPr>
        <w:t>个</w:t>
      </w:r>
      <w:r>
        <w:rPr>
          <w:color w:val="000000"/>
          <w:lang w:eastAsia="zh-CN"/>
        </w:rPr>
        <w:t xml:space="preserve"> </w:t>
      </w:r>
      <w:r>
        <w:rPr>
          <w:noProof/>
          <w:lang w:eastAsia="zh-CN"/>
        </w:rPr>
        <w:drawing>
          <wp:inline distT="0" distB="0" distL="0" distR="0" wp14:anchorId="2DFCE855" wp14:editId="5A69D859">
            <wp:extent cx="353314" cy="31512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53314" cy="315125"/>
                    </a:xfrm>
                    <a:prstGeom prst="rect">
                      <a:avLst/>
                    </a:prstGeom>
                  </pic:spPr>
                </pic:pic>
              </a:graphicData>
            </a:graphic>
          </wp:inline>
        </w:drawing>
      </w:r>
      <w:r>
        <w:rPr>
          <w:color w:val="000000"/>
          <w:lang w:eastAsia="zh-CN"/>
        </w:rPr>
        <w:t>和</w:t>
      </w:r>
      <w:r>
        <w:rPr>
          <w:color w:val="000000"/>
          <w:lang w:eastAsia="zh-CN"/>
        </w:rPr>
        <w:t>1</w:t>
      </w:r>
      <w:r>
        <w:rPr>
          <w:color w:val="000000"/>
          <w:lang w:eastAsia="zh-CN"/>
        </w:rPr>
        <w:t>辆</w:t>
      </w:r>
      <w:r>
        <w:rPr>
          <w:color w:val="000000"/>
          <w:lang w:eastAsia="zh-CN"/>
        </w:rPr>
        <w:t xml:space="preserve"> </w:t>
      </w:r>
      <w:r>
        <w:rPr>
          <w:noProof/>
          <w:lang w:eastAsia="zh-CN"/>
        </w:rPr>
        <w:drawing>
          <wp:inline distT="0" distB="0" distL="0" distR="0" wp14:anchorId="299DB583" wp14:editId="22491AA3">
            <wp:extent cx="601599" cy="467906"/>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01599" cy="467906"/>
                    </a:xfrm>
                    <a:prstGeom prst="rect">
                      <a:avLst/>
                    </a:prstGeom>
                  </pic:spPr>
                </pic:pic>
              </a:graphicData>
            </a:graphic>
          </wp:inline>
        </w:drawing>
      </w:r>
      <w:r>
        <w:rPr>
          <w:color w:val="000000"/>
          <w:lang w:eastAsia="zh-CN"/>
        </w:rPr>
        <w:t>一共需要多少元</w:t>
      </w:r>
      <w:r>
        <w:rPr>
          <w:color w:val="000000"/>
          <w:lang w:eastAsia="zh-CN"/>
        </w:rPr>
        <w:t>?</w:t>
      </w:r>
    </w:p>
    <w:p w:rsidR="00977434" w:rsidRDefault="00F42BE0">
      <w:pPr>
        <w:spacing w:after="0"/>
      </w:pPr>
      <w:r>
        <w:rPr>
          <w:noProof/>
          <w:lang w:eastAsia="zh-CN"/>
        </w:rPr>
        <w:drawing>
          <wp:inline distT="0" distB="0" distL="0" distR="0" wp14:anchorId="698FB3F5" wp14:editId="48F7A88D">
            <wp:extent cx="1785684" cy="296024"/>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785684" cy="296024"/>
                    </a:xfrm>
                    <a:prstGeom prst="rect">
                      <a:avLst/>
                    </a:prstGeom>
                  </pic:spPr>
                </pic:pic>
              </a:graphicData>
            </a:graphic>
          </wp:inline>
        </w:drawing>
      </w:r>
    </w:p>
    <w:p w:rsidR="00977434" w:rsidRDefault="00F42BE0">
      <w:pPr>
        <w:spacing w:after="0"/>
        <w:rPr>
          <w:lang w:eastAsia="zh-CN"/>
        </w:rPr>
      </w:pPr>
      <w:r>
        <w:rPr>
          <w:color w:val="000000"/>
          <w:lang w:eastAsia="zh-CN"/>
        </w:rPr>
        <w:t>答：买</w:t>
      </w:r>
      <w:r>
        <w:rPr>
          <w:color w:val="000000"/>
          <w:lang w:eastAsia="zh-CN"/>
        </w:rPr>
        <w:t>1</w:t>
      </w:r>
      <w:r>
        <w:rPr>
          <w:color w:val="000000"/>
          <w:lang w:eastAsia="zh-CN"/>
        </w:rPr>
        <w:t>个</w:t>
      </w:r>
      <w:r>
        <w:rPr>
          <w:color w:val="000000"/>
          <w:lang w:eastAsia="zh-CN"/>
        </w:rPr>
        <w:t xml:space="preserve"> </w:t>
      </w:r>
      <w:r>
        <w:rPr>
          <w:noProof/>
          <w:lang w:eastAsia="zh-CN"/>
        </w:rPr>
        <w:drawing>
          <wp:inline distT="0" distB="0" distL="0" distR="0" wp14:anchorId="600A0E4D" wp14:editId="7CD37B15">
            <wp:extent cx="324676" cy="324676"/>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24676" cy="324676"/>
                    </a:xfrm>
                    <a:prstGeom prst="rect">
                      <a:avLst/>
                    </a:prstGeom>
                  </pic:spPr>
                </pic:pic>
              </a:graphicData>
            </a:graphic>
          </wp:inline>
        </w:drawing>
      </w:r>
      <w:r>
        <w:rPr>
          <w:color w:val="000000"/>
          <w:lang w:eastAsia="zh-CN"/>
        </w:rPr>
        <w:t>和</w:t>
      </w:r>
      <w:r>
        <w:rPr>
          <w:color w:val="000000"/>
          <w:lang w:eastAsia="zh-CN"/>
        </w:rPr>
        <w:t>1</w:t>
      </w:r>
      <w:r>
        <w:rPr>
          <w:color w:val="000000"/>
          <w:lang w:eastAsia="zh-CN"/>
        </w:rPr>
        <w:t>辆</w:t>
      </w:r>
      <w:r>
        <w:rPr>
          <w:color w:val="000000"/>
          <w:lang w:eastAsia="zh-CN"/>
        </w:rPr>
        <w:t xml:space="preserve"> </w:t>
      </w:r>
      <w:r>
        <w:rPr>
          <w:noProof/>
          <w:lang w:eastAsia="zh-CN"/>
        </w:rPr>
        <w:drawing>
          <wp:inline distT="0" distB="0" distL="0" distR="0" wp14:anchorId="5825D009" wp14:editId="3DAAC967">
            <wp:extent cx="601599" cy="467906"/>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01599" cy="467906"/>
                    </a:xfrm>
                    <a:prstGeom prst="rect">
                      <a:avLst/>
                    </a:prstGeom>
                  </pic:spPr>
                </pic:pic>
              </a:graphicData>
            </a:graphic>
          </wp:inline>
        </w:drawing>
      </w:r>
      <w:r>
        <w:rPr>
          <w:color w:val="000000"/>
          <w:lang w:eastAsia="zh-CN"/>
        </w:rPr>
        <w:t>一共需要</w:t>
      </w:r>
      <w:r>
        <w:rPr>
          <w:color w:val="000000"/>
          <w:lang w:eastAsia="zh-CN"/>
        </w:rPr>
        <w:t>________</w:t>
      </w:r>
      <w:r>
        <w:rPr>
          <w:color w:val="000000"/>
          <w:lang w:eastAsia="zh-CN"/>
        </w:rPr>
        <w:t>元。</w:t>
      </w:r>
    </w:p>
    <w:p w:rsidR="00977434" w:rsidRDefault="00F42BE0">
      <w:pPr>
        <w:spacing w:after="0"/>
      </w:pPr>
      <w:proofErr w:type="gramStart"/>
      <w:r>
        <w:rPr>
          <w:color w:val="000000"/>
        </w:rPr>
        <w:t>（</w:t>
      </w:r>
      <w:r>
        <w:rPr>
          <w:color w:val="000000"/>
        </w:rPr>
        <w:t>2</w:t>
      </w:r>
      <w:r>
        <w:rPr>
          <w:color w:val="000000"/>
        </w:rPr>
        <w:t>）</w:t>
      </w:r>
      <w:r>
        <w:rPr>
          <w:color w:val="000000"/>
        </w:rPr>
        <w:t>1</w:t>
      </w:r>
      <w:r>
        <w:rPr>
          <w:color w:val="000000"/>
        </w:rPr>
        <w:t>架</w:t>
      </w:r>
      <w:r>
        <w:rPr>
          <w:color w:val="000000"/>
        </w:rPr>
        <w:t xml:space="preserve"> </w:t>
      </w:r>
      <w:r>
        <w:rPr>
          <w:noProof/>
          <w:lang w:eastAsia="zh-CN"/>
        </w:rPr>
        <w:drawing>
          <wp:inline distT="0" distB="0" distL="0" distR="0" wp14:anchorId="5BFD4FFB" wp14:editId="1FF228AD">
            <wp:extent cx="601599" cy="467906"/>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01599" cy="467906"/>
                    </a:xfrm>
                    <a:prstGeom prst="rect">
                      <a:avLst/>
                    </a:prstGeom>
                  </pic:spPr>
                </pic:pic>
              </a:graphicData>
            </a:graphic>
          </wp:inline>
        </w:drawing>
      </w:r>
      <w:r>
        <w:rPr>
          <w:color w:val="000000"/>
        </w:rPr>
        <w:t>比</w:t>
      </w:r>
      <w:r>
        <w:rPr>
          <w:color w:val="000000"/>
        </w:rPr>
        <w:t>1</w:t>
      </w:r>
      <w:r>
        <w:rPr>
          <w:color w:val="000000"/>
        </w:rPr>
        <w:t>个</w:t>
      </w:r>
      <w:r>
        <w:rPr>
          <w:color w:val="000000"/>
        </w:rPr>
        <w:t xml:space="preserve"> </w:t>
      </w:r>
      <w:r>
        <w:rPr>
          <w:noProof/>
          <w:lang w:eastAsia="zh-CN"/>
        </w:rPr>
        <w:drawing>
          <wp:inline distT="0" distB="0" distL="0" distR="0" wp14:anchorId="280F3C2E" wp14:editId="6B84878D">
            <wp:extent cx="324676" cy="324676"/>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24676" cy="324676"/>
                    </a:xfrm>
                    <a:prstGeom prst="rect">
                      <a:avLst/>
                    </a:prstGeom>
                  </pic:spPr>
                </pic:pic>
              </a:graphicData>
            </a:graphic>
          </wp:inline>
        </w:drawing>
      </w:r>
      <w:proofErr w:type="spellStart"/>
      <w:r>
        <w:rPr>
          <w:color w:val="000000"/>
        </w:rPr>
        <w:t>贵多少元</w:t>
      </w:r>
      <w:proofErr w:type="spellEnd"/>
      <w:r>
        <w:rPr>
          <w:color w:val="000000"/>
        </w:rPr>
        <w:t>?</w:t>
      </w:r>
      <w:proofErr w:type="gramEnd"/>
    </w:p>
    <w:p w:rsidR="00977434" w:rsidRDefault="00F42BE0">
      <w:pPr>
        <w:spacing w:after="0"/>
      </w:pPr>
      <w:r>
        <w:rPr>
          <w:noProof/>
          <w:lang w:eastAsia="zh-CN"/>
        </w:rPr>
        <w:drawing>
          <wp:inline distT="0" distB="0" distL="0" distR="0" wp14:anchorId="56511A11" wp14:editId="0061E2F5">
            <wp:extent cx="1785684" cy="296024"/>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785684" cy="296024"/>
                    </a:xfrm>
                    <a:prstGeom prst="rect">
                      <a:avLst/>
                    </a:prstGeom>
                  </pic:spPr>
                </pic:pic>
              </a:graphicData>
            </a:graphic>
          </wp:inline>
        </w:drawing>
      </w:r>
    </w:p>
    <w:p w:rsidR="00977434" w:rsidRDefault="00F42BE0">
      <w:pPr>
        <w:spacing w:after="0"/>
        <w:rPr>
          <w:lang w:eastAsia="zh-CN"/>
        </w:rPr>
      </w:pPr>
      <w:r>
        <w:rPr>
          <w:color w:val="000000"/>
          <w:lang w:eastAsia="zh-CN"/>
        </w:rPr>
        <w:t>答：</w:t>
      </w:r>
      <w:r>
        <w:rPr>
          <w:color w:val="000000"/>
          <w:lang w:eastAsia="zh-CN"/>
        </w:rPr>
        <w:t>1</w:t>
      </w:r>
      <w:r>
        <w:rPr>
          <w:color w:val="000000"/>
          <w:lang w:eastAsia="zh-CN"/>
        </w:rPr>
        <w:t>架</w:t>
      </w:r>
      <w:r>
        <w:rPr>
          <w:color w:val="000000"/>
          <w:lang w:eastAsia="zh-CN"/>
        </w:rPr>
        <w:t xml:space="preserve"> </w:t>
      </w:r>
      <w:r>
        <w:rPr>
          <w:noProof/>
          <w:lang w:eastAsia="zh-CN"/>
        </w:rPr>
        <w:drawing>
          <wp:inline distT="0" distB="0" distL="0" distR="0" wp14:anchorId="464C903E" wp14:editId="0246800F">
            <wp:extent cx="601599" cy="467906"/>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01599" cy="467906"/>
                    </a:xfrm>
                    <a:prstGeom prst="rect">
                      <a:avLst/>
                    </a:prstGeom>
                  </pic:spPr>
                </pic:pic>
              </a:graphicData>
            </a:graphic>
          </wp:inline>
        </w:drawing>
      </w:r>
      <w:r>
        <w:rPr>
          <w:color w:val="000000"/>
          <w:lang w:eastAsia="zh-CN"/>
        </w:rPr>
        <w:t>比</w:t>
      </w:r>
      <w:r>
        <w:rPr>
          <w:color w:val="000000"/>
          <w:lang w:eastAsia="zh-CN"/>
        </w:rPr>
        <w:t>1</w:t>
      </w:r>
      <w:r>
        <w:rPr>
          <w:color w:val="000000"/>
          <w:lang w:eastAsia="zh-CN"/>
        </w:rPr>
        <w:t>个</w:t>
      </w:r>
      <w:r>
        <w:rPr>
          <w:color w:val="000000"/>
          <w:lang w:eastAsia="zh-CN"/>
        </w:rPr>
        <w:t xml:space="preserve"> </w:t>
      </w:r>
      <w:r>
        <w:rPr>
          <w:noProof/>
          <w:lang w:eastAsia="zh-CN"/>
        </w:rPr>
        <w:drawing>
          <wp:inline distT="0" distB="0" distL="0" distR="0" wp14:anchorId="65AB5FAB" wp14:editId="7A820101">
            <wp:extent cx="353314" cy="31512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53314" cy="315125"/>
                    </a:xfrm>
                    <a:prstGeom prst="rect">
                      <a:avLst/>
                    </a:prstGeom>
                  </pic:spPr>
                </pic:pic>
              </a:graphicData>
            </a:graphic>
          </wp:inline>
        </w:drawing>
      </w:r>
      <w:r>
        <w:rPr>
          <w:color w:val="000000"/>
          <w:lang w:eastAsia="zh-CN"/>
        </w:rPr>
        <w:t>贵</w:t>
      </w:r>
      <w:r>
        <w:rPr>
          <w:color w:val="000000"/>
          <w:lang w:eastAsia="zh-CN"/>
        </w:rPr>
        <w:t>________</w:t>
      </w:r>
      <w:r>
        <w:rPr>
          <w:color w:val="000000"/>
          <w:lang w:eastAsia="zh-CN"/>
        </w:rPr>
        <w:t>元。</w:t>
      </w:r>
    </w:p>
    <w:p w:rsidR="00977434" w:rsidRDefault="00F42BE0">
      <w:pPr>
        <w:spacing w:after="0"/>
        <w:rPr>
          <w:lang w:eastAsia="zh-CN"/>
        </w:rPr>
      </w:pPr>
      <w:r>
        <w:rPr>
          <w:color w:val="000000"/>
          <w:lang w:eastAsia="zh-CN"/>
        </w:rPr>
        <w:lastRenderedPageBreak/>
        <w:t>（</w:t>
      </w:r>
      <w:r>
        <w:rPr>
          <w:color w:val="000000"/>
          <w:lang w:eastAsia="zh-CN"/>
        </w:rPr>
        <w:t>3</w:t>
      </w:r>
      <w:r>
        <w:rPr>
          <w:color w:val="000000"/>
          <w:lang w:eastAsia="zh-CN"/>
        </w:rPr>
        <w:t>）</w:t>
      </w:r>
      <w:r>
        <w:rPr>
          <w:color w:val="000000"/>
          <w:lang w:eastAsia="zh-CN"/>
        </w:rPr>
        <w:t>35-16=□</w:t>
      </w:r>
      <w:r>
        <w:rPr>
          <w:color w:val="000000"/>
          <w:lang w:eastAsia="zh-CN"/>
        </w:rPr>
        <w:t>这个算式解决的是什么问题</w:t>
      </w:r>
      <w:r>
        <w:rPr>
          <w:color w:val="000000"/>
          <w:lang w:eastAsia="zh-CN"/>
        </w:rPr>
        <w:t>?</w:t>
      </w:r>
    </w:p>
    <w:p w:rsidR="00977434" w:rsidRDefault="00F42BE0">
      <w:pPr>
        <w:spacing w:after="0"/>
        <w:rPr>
          <w:lang w:eastAsia="zh-CN"/>
        </w:rPr>
      </w:pPr>
      <w:r>
        <w:rPr>
          <w:color w:val="000000"/>
          <w:lang w:eastAsia="zh-CN"/>
        </w:rPr>
        <w:t>问题：</w:t>
      </w:r>
      <w:r>
        <w:rPr>
          <w:color w:val="000000"/>
          <w:lang w:eastAsia="zh-CN"/>
        </w:rPr>
        <w:t>________ </w:t>
      </w:r>
      <w:r>
        <w:rPr>
          <w:color w:val="000000"/>
          <w:lang w:eastAsia="zh-CN"/>
        </w:rPr>
        <w:t>。</w:t>
      </w:r>
    </w:p>
    <w:p w:rsidR="00977434" w:rsidRDefault="00F42BE0">
      <w:pPr>
        <w:rPr>
          <w:lang w:eastAsia="zh-CN"/>
        </w:rPr>
      </w:pPr>
      <w:r>
        <w:rPr>
          <w:b/>
          <w:bCs/>
          <w:sz w:val="24"/>
          <w:szCs w:val="24"/>
          <w:lang w:eastAsia="zh-CN"/>
        </w:rPr>
        <w:t>七、应用题</w:t>
      </w:r>
      <w:r>
        <w:rPr>
          <w:b/>
          <w:bCs/>
          <w:sz w:val="24"/>
          <w:szCs w:val="24"/>
          <w:lang w:eastAsia="zh-CN"/>
        </w:rPr>
        <w:t xml:space="preserve"> </w:t>
      </w:r>
    </w:p>
    <w:p w:rsidR="00977434" w:rsidRDefault="00F42BE0">
      <w:pPr>
        <w:spacing w:after="0"/>
        <w:rPr>
          <w:lang w:eastAsia="zh-CN"/>
        </w:rPr>
      </w:pPr>
      <w:r>
        <w:rPr>
          <w:color w:val="000000"/>
          <w:lang w:eastAsia="zh-CN"/>
        </w:rPr>
        <w:t>20.</w:t>
      </w:r>
      <w:r>
        <w:rPr>
          <w:color w:val="000000"/>
          <w:lang w:eastAsia="zh-CN"/>
        </w:rPr>
        <w:t>在一次语文考试中，某小组同学的得分都不相同，这个小组同学的总分是多少？</w:t>
      </w:r>
    </w:p>
    <w:tbl>
      <w:tblPr>
        <w:tblW w:w="0" w:type="auto"/>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450"/>
        <w:gridCol w:w="243"/>
        <w:gridCol w:w="243"/>
        <w:gridCol w:w="243"/>
        <w:gridCol w:w="243"/>
        <w:gridCol w:w="243"/>
        <w:gridCol w:w="243"/>
        <w:gridCol w:w="243"/>
        <w:gridCol w:w="243"/>
      </w:tblGrid>
      <w:tr w:rsidR="00977434">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proofErr w:type="spellStart"/>
            <w:r>
              <w:rPr>
                <w:color w:val="000000"/>
              </w:rPr>
              <w:t>学号</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8</w:t>
            </w:r>
          </w:p>
        </w:tc>
      </w:tr>
      <w:tr w:rsidR="00977434">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proofErr w:type="spellStart"/>
            <w:r>
              <w:rPr>
                <w:color w:val="000000"/>
              </w:rPr>
              <w:t>得分</w:t>
            </w:r>
            <w:proofErr w:type="spellEnd"/>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84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89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92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95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88</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85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86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977434" w:rsidRDefault="00F42BE0">
            <w:pPr>
              <w:spacing w:after="0"/>
              <w:jc w:val="center"/>
            </w:pPr>
            <w:r>
              <w:rPr>
                <w:color w:val="000000"/>
              </w:rPr>
              <w:t>91</w:t>
            </w:r>
          </w:p>
        </w:tc>
      </w:tr>
    </w:tbl>
    <w:p w:rsidR="00977434" w:rsidRDefault="00F42BE0">
      <w:pPr>
        <w:spacing w:after="0"/>
        <w:rPr>
          <w:lang w:eastAsia="zh-CN"/>
        </w:rPr>
      </w:pPr>
      <w:r>
        <w:rPr>
          <w:color w:val="000000"/>
          <w:lang w:eastAsia="zh-CN"/>
        </w:rPr>
        <w:t>21.</w:t>
      </w:r>
      <w:r>
        <w:rPr>
          <w:color w:val="000000"/>
          <w:lang w:eastAsia="zh-CN"/>
        </w:rPr>
        <w:t>同学们要去郊游</w:t>
      </w:r>
      <w:r>
        <w:rPr>
          <w:color w:val="000000"/>
          <w:lang w:eastAsia="zh-CN"/>
        </w:rPr>
        <w:t>,</w:t>
      </w:r>
      <w:r>
        <w:rPr>
          <w:color w:val="000000"/>
          <w:lang w:eastAsia="zh-CN"/>
        </w:rPr>
        <w:t>准备分组乘车。哪两个组的同学们可以一起乘车</w:t>
      </w:r>
      <w:r>
        <w:rPr>
          <w:color w:val="000000"/>
          <w:lang w:eastAsia="zh-CN"/>
        </w:rPr>
        <w:t>?</w:t>
      </w:r>
    </w:p>
    <w:p w:rsidR="00977434" w:rsidRDefault="00F42BE0">
      <w:pPr>
        <w:spacing w:after="0"/>
      </w:pPr>
      <w:r>
        <w:rPr>
          <w:color w:val="000000"/>
          <w:lang w:eastAsia="zh-CN"/>
        </w:rPr>
        <w:t xml:space="preserve"> </w:t>
      </w:r>
      <w:r>
        <w:rPr>
          <w:noProof/>
          <w:lang w:eastAsia="zh-CN"/>
        </w:rPr>
        <w:drawing>
          <wp:inline distT="0" distB="0" distL="0" distR="0" wp14:anchorId="31EA779F" wp14:editId="0AFBDC3E">
            <wp:extent cx="3896043" cy="1012203"/>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896043" cy="1012203"/>
                    </a:xfrm>
                    <a:prstGeom prst="rect">
                      <a:avLst/>
                    </a:prstGeom>
                  </pic:spPr>
                </pic:pic>
              </a:graphicData>
            </a:graphic>
          </wp:inline>
        </w:drawing>
      </w:r>
    </w:p>
    <w:p w:rsidR="00977434" w:rsidRDefault="00F42BE0">
      <w:r>
        <w:br w:type="page"/>
      </w:r>
    </w:p>
    <w:p w:rsidR="00977434" w:rsidRDefault="00F42BE0">
      <w:pPr>
        <w:jc w:val="center"/>
        <w:rPr>
          <w:lang w:eastAsia="zh-CN"/>
        </w:rPr>
      </w:pPr>
      <w:r>
        <w:rPr>
          <w:b/>
          <w:bCs/>
          <w:sz w:val="28"/>
          <w:szCs w:val="28"/>
          <w:lang w:eastAsia="zh-CN"/>
        </w:rPr>
        <w:t>答案解析部分</w:t>
      </w:r>
    </w:p>
    <w:p w:rsidR="00977434" w:rsidRDefault="00F42BE0">
      <w:pPr>
        <w:rPr>
          <w:lang w:eastAsia="zh-CN"/>
        </w:rPr>
      </w:pPr>
      <w:r>
        <w:rPr>
          <w:lang w:eastAsia="zh-CN"/>
        </w:rPr>
        <w:t>一、单选题</w:t>
      </w:r>
    </w:p>
    <w:p w:rsidR="00977434" w:rsidRDefault="00F42BE0">
      <w:pPr>
        <w:spacing w:after="0"/>
        <w:rPr>
          <w:lang w:eastAsia="zh-CN"/>
        </w:rPr>
      </w:pPr>
      <w:r>
        <w:rPr>
          <w:color w:val="000000"/>
          <w:lang w:eastAsia="zh-CN"/>
        </w:rPr>
        <w:t>1.</w:t>
      </w:r>
      <w:r>
        <w:rPr>
          <w:color w:val="0000FF"/>
          <w:lang w:eastAsia="zh-CN"/>
        </w:rPr>
        <w:t>【答案】</w:t>
      </w:r>
      <w:r>
        <w:rPr>
          <w:color w:val="000000"/>
          <w:lang w:eastAsia="zh-CN"/>
        </w:rPr>
        <w:t xml:space="preserve">A  </w:t>
      </w:r>
    </w:p>
    <w:p w:rsidR="00977434" w:rsidRDefault="00F42BE0">
      <w:pPr>
        <w:spacing w:after="0"/>
        <w:rPr>
          <w:lang w:eastAsia="zh-CN"/>
        </w:rPr>
      </w:pPr>
      <w:r>
        <w:rPr>
          <w:color w:val="0000FF"/>
          <w:lang w:eastAsia="zh-CN"/>
        </w:rPr>
        <w:t>【解析】</w:t>
      </w:r>
      <w:r>
        <w:rPr>
          <w:color w:val="000000"/>
          <w:lang w:eastAsia="zh-CN"/>
        </w:rPr>
        <w:t>【解答】下午比上午多卖出</w:t>
      </w:r>
      <w:r>
        <w:rPr>
          <w:color w:val="000000"/>
          <w:lang w:eastAsia="zh-CN"/>
        </w:rPr>
        <w:t>99-82=17</w:t>
      </w:r>
      <w:r>
        <w:rPr>
          <w:color w:val="000000"/>
          <w:lang w:eastAsia="zh-CN"/>
        </w:rPr>
        <w:t>只雪糕。</w:t>
      </w:r>
      <w:r>
        <w:rPr>
          <w:lang w:eastAsia="zh-CN"/>
        </w:rPr>
        <w:br/>
      </w:r>
      <w:r>
        <w:rPr>
          <w:color w:val="000000"/>
          <w:lang w:eastAsia="zh-CN"/>
        </w:rPr>
        <w:t>故答案为：</w:t>
      </w:r>
      <w:r>
        <w:rPr>
          <w:color w:val="000000"/>
          <w:lang w:eastAsia="zh-CN"/>
        </w:rPr>
        <w:t>A</w:t>
      </w:r>
      <w:r>
        <w:rPr>
          <w:color w:val="000000"/>
          <w:lang w:eastAsia="zh-CN"/>
        </w:rPr>
        <w:t>。</w:t>
      </w:r>
    </w:p>
    <w:p w:rsidR="00977434" w:rsidRDefault="00F42BE0">
      <w:pPr>
        <w:spacing w:after="0"/>
        <w:rPr>
          <w:lang w:eastAsia="zh-CN"/>
        </w:rPr>
      </w:pPr>
      <w:r>
        <w:rPr>
          <w:color w:val="000000"/>
          <w:lang w:eastAsia="zh-CN"/>
        </w:rPr>
        <w:t>【分析】下午比上午多买出雪糕的只数</w:t>
      </w:r>
      <w:r>
        <w:rPr>
          <w:color w:val="000000"/>
          <w:lang w:eastAsia="zh-CN"/>
        </w:rPr>
        <w:t>=</w:t>
      </w:r>
      <w:r>
        <w:rPr>
          <w:color w:val="000000"/>
          <w:lang w:eastAsia="zh-CN"/>
        </w:rPr>
        <w:t>下午卖出雪糕的只数</w:t>
      </w:r>
      <w:r>
        <w:rPr>
          <w:color w:val="000000"/>
          <w:lang w:eastAsia="zh-CN"/>
        </w:rPr>
        <w:t>-</w:t>
      </w:r>
      <w:r>
        <w:rPr>
          <w:color w:val="000000"/>
          <w:lang w:eastAsia="zh-CN"/>
        </w:rPr>
        <w:t>上午卖出雪糕的只数。</w:t>
      </w:r>
    </w:p>
    <w:p w:rsidR="00977434" w:rsidRDefault="00F42BE0">
      <w:pPr>
        <w:spacing w:after="0"/>
        <w:rPr>
          <w:lang w:eastAsia="zh-CN"/>
        </w:rPr>
      </w:pPr>
      <w:r>
        <w:rPr>
          <w:color w:val="000000"/>
          <w:lang w:eastAsia="zh-CN"/>
        </w:rPr>
        <w:t>2.</w:t>
      </w:r>
      <w:r>
        <w:rPr>
          <w:color w:val="0000FF"/>
          <w:lang w:eastAsia="zh-CN"/>
        </w:rPr>
        <w:t>【答案】</w:t>
      </w:r>
      <w:r>
        <w:rPr>
          <w:color w:val="000000"/>
          <w:lang w:eastAsia="zh-CN"/>
        </w:rPr>
        <w:t xml:space="preserve">B  </w:t>
      </w:r>
    </w:p>
    <w:p w:rsidR="00977434" w:rsidRDefault="00F42BE0">
      <w:pPr>
        <w:spacing w:after="0"/>
        <w:rPr>
          <w:lang w:eastAsia="zh-CN"/>
        </w:rPr>
      </w:pPr>
      <w:r>
        <w:rPr>
          <w:color w:val="0000FF"/>
          <w:lang w:eastAsia="zh-CN"/>
        </w:rPr>
        <w:t>【解析】</w:t>
      </w:r>
      <w:r>
        <w:rPr>
          <w:color w:val="000000"/>
          <w:lang w:eastAsia="zh-CN"/>
        </w:rPr>
        <w:t>【解答】解：正确的和比现在的和多</w:t>
      </w:r>
      <w:r>
        <w:rPr>
          <w:color w:val="000000"/>
          <w:lang w:eastAsia="zh-CN"/>
        </w:rPr>
        <w:t>96-69=27</w:t>
      </w:r>
      <w:r>
        <w:rPr>
          <w:color w:val="000000"/>
          <w:lang w:eastAsia="zh-CN"/>
        </w:rPr>
        <w:t>。</w:t>
      </w:r>
      <w:r>
        <w:rPr>
          <w:lang w:eastAsia="zh-CN"/>
        </w:rPr>
        <w:br/>
      </w:r>
      <w:r>
        <w:rPr>
          <w:color w:val="000000"/>
          <w:lang w:eastAsia="zh-CN"/>
        </w:rPr>
        <w:t>故答案为：</w:t>
      </w:r>
      <w:r>
        <w:rPr>
          <w:color w:val="000000"/>
          <w:lang w:eastAsia="zh-CN"/>
        </w:rPr>
        <w:t>B</w:t>
      </w:r>
      <w:r>
        <w:rPr>
          <w:color w:val="000000"/>
          <w:lang w:eastAsia="zh-CN"/>
        </w:rPr>
        <w:t>。</w:t>
      </w:r>
    </w:p>
    <w:p w:rsidR="00977434" w:rsidRDefault="00F42BE0">
      <w:pPr>
        <w:spacing w:after="0"/>
        <w:rPr>
          <w:lang w:eastAsia="zh-CN"/>
        </w:rPr>
      </w:pPr>
      <w:r>
        <w:rPr>
          <w:color w:val="000000"/>
          <w:lang w:eastAsia="zh-CN"/>
        </w:rPr>
        <w:t>【分析】因为做加法时，把加数</w:t>
      </w:r>
      <w:r>
        <w:rPr>
          <w:color w:val="000000"/>
          <w:lang w:eastAsia="zh-CN"/>
        </w:rPr>
        <w:t>96</w:t>
      </w:r>
      <w:r>
        <w:rPr>
          <w:color w:val="000000"/>
          <w:lang w:eastAsia="zh-CN"/>
        </w:rPr>
        <w:t>看成</w:t>
      </w:r>
      <w:r>
        <w:rPr>
          <w:color w:val="000000"/>
          <w:lang w:eastAsia="zh-CN"/>
        </w:rPr>
        <w:t>69</w:t>
      </w:r>
      <w:r>
        <w:rPr>
          <w:color w:val="000000"/>
          <w:lang w:eastAsia="zh-CN"/>
        </w:rPr>
        <w:t>，那么现在所得的和就比正确的和少，少的量</w:t>
      </w:r>
      <w:r>
        <w:rPr>
          <w:color w:val="000000"/>
          <w:lang w:eastAsia="zh-CN"/>
        </w:rPr>
        <w:t>=</w:t>
      </w:r>
      <w:r>
        <w:rPr>
          <w:color w:val="000000"/>
          <w:lang w:eastAsia="zh-CN"/>
        </w:rPr>
        <w:t>现在的加数</w:t>
      </w:r>
      <w:r>
        <w:rPr>
          <w:color w:val="000000"/>
          <w:lang w:eastAsia="zh-CN"/>
        </w:rPr>
        <w:t>-</w:t>
      </w:r>
      <w:r>
        <w:rPr>
          <w:color w:val="000000"/>
          <w:lang w:eastAsia="zh-CN"/>
        </w:rPr>
        <w:t>原来的加数。</w:t>
      </w:r>
    </w:p>
    <w:p w:rsidR="00977434" w:rsidRDefault="00F42BE0">
      <w:pPr>
        <w:spacing w:after="0"/>
        <w:rPr>
          <w:lang w:eastAsia="zh-CN"/>
        </w:rPr>
      </w:pPr>
      <w:r>
        <w:rPr>
          <w:color w:val="000000"/>
          <w:lang w:eastAsia="zh-CN"/>
        </w:rPr>
        <w:t>3.</w:t>
      </w:r>
      <w:r>
        <w:rPr>
          <w:color w:val="0000FF"/>
          <w:lang w:eastAsia="zh-CN"/>
        </w:rPr>
        <w:t>【答案】</w:t>
      </w:r>
      <w:r>
        <w:rPr>
          <w:color w:val="000000"/>
          <w:lang w:eastAsia="zh-CN"/>
        </w:rPr>
        <w:t xml:space="preserve">C  </w:t>
      </w:r>
    </w:p>
    <w:p w:rsidR="00977434" w:rsidRDefault="00F42BE0">
      <w:pPr>
        <w:spacing w:after="0"/>
        <w:rPr>
          <w:lang w:eastAsia="zh-CN"/>
        </w:rPr>
      </w:pPr>
      <w:r>
        <w:rPr>
          <w:color w:val="0000FF"/>
          <w:lang w:eastAsia="zh-CN"/>
        </w:rPr>
        <w:t>【解析】</w:t>
      </w:r>
      <w:r>
        <w:rPr>
          <w:color w:val="000000"/>
          <w:lang w:eastAsia="zh-CN"/>
        </w:rPr>
        <w:t>【解答】解：</w:t>
      </w:r>
      <w:r>
        <w:rPr>
          <w:color w:val="000000"/>
          <w:lang w:eastAsia="zh-CN"/>
        </w:rPr>
        <w:t>20+10=30</w:t>
      </w:r>
      <w:r>
        <w:rPr>
          <w:color w:val="000000"/>
          <w:lang w:eastAsia="zh-CN"/>
        </w:rPr>
        <w:t>，</w:t>
      </w:r>
      <w:r>
        <w:rPr>
          <w:color w:val="000000"/>
          <w:lang w:eastAsia="zh-CN"/>
        </w:rPr>
        <w:t>50+30=80</w:t>
      </w:r>
      <w:r>
        <w:rPr>
          <w:color w:val="000000"/>
          <w:lang w:eastAsia="zh-CN"/>
        </w:rPr>
        <w:t>，那么甲乙两数之和一定在</w:t>
      </w:r>
      <w:r>
        <w:rPr>
          <w:color w:val="000000"/>
          <w:lang w:eastAsia="zh-CN"/>
        </w:rPr>
        <w:t>30~80</w:t>
      </w:r>
      <w:r>
        <w:rPr>
          <w:color w:val="000000"/>
          <w:lang w:eastAsia="zh-CN"/>
        </w:rPr>
        <w:t>之间。</w:t>
      </w:r>
      <w:r>
        <w:rPr>
          <w:lang w:eastAsia="zh-CN"/>
        </w:rPr>
        <w:br/>
      </w:r>
      <w:r>
        <w:rPr>
          <w:color w:val="000000"/>
          <w:lang w:eastAsia="zh-CN"/>
        </w:rPr>
        <w:t>故答案为：</w:t>
      </w:r>
      <w:r>
        <w:rPr>
          <w:color w:val="000000"/>
          <w:lang w:eastAsia="zh-CN"/>
        </w:rPr>
        <w:t>C</w:t>
      </w:r>
      <w:r>
        <w:rPr>
          <w:color w:val="000000"/>
          <w:lang w:eastAsia="zh-CN"/>
        </w:rPr>
        <w:t>。</w:t>
      </w:r>
    </w:p>
    <w:p w:rsidR="00977434" w:rsidRDefault="00F42BE0">
      <w:pPr>
        <w:spacing w:after="0"/>
        <w:rPr>
          <w:lang w:eastAsia="zh-CN"/>
        </w:rPr>
      </w:pPr>
      <w:r>
        <w:rPr>
          <w:color w:val="000000"/>
          <w:lang w:eastAsia="zh-CN"/>
        </w:rPr>
        <w:t>【分析】一个数在两个数之间，另一个数在另两个数之间，那么这两个数的和所在范围的最小值是这两个数分别所处的范围最小的数的和，最大值是这两个数分别所处范围的最大值的和。</w:t>
      </w:r>
    </w:p>
    <w:p w:rsidR="00977434" w:rsidRDefault="00F42BE0">
      <w:pPr>
        <w:spacing w:after="0"/>
        <w:rPr>
          <w:lang w:eastAsia="zh-CN"/>
        </w:rPr>
      </w:pPr>
      <w:r>
        <w:rPr>
          <w:color w:val="000000"/>
          <w:lang w:eastAsia="zh-CN"/>
        </w:rPr>
        <w:t>4.</w:t>
      </w:r>
      <w:r>
        <w:rPr>
          <w:color w:val="0000FF"/>
          <w:lang w:eastAsia="zh-CN"/>
        </w:rPr>
        <w:t>【答案】</w:t>
      </w:r>
      <w:r>
        <w:rPr>
          <w:color w:val="000000"/>
          <w:lang w:eastAsia="zh-CN"/>
        </w:rPr>
        <w:t xml:space="preserve">B  </w:t>
      </w:r>
    </w:p>
    <w:p w:rsidR="00977434" w:rsidRDefault="00F42BE0">
      <w:pPr>
        <w:spacing w:after="0"/>
        <w:rPr>
          <w:lang w:eastAsia="zh-CN"/>
        </w:rPr>
      </w:pPr>
      <w:r>
        <w:rPr>
          <w:color w:val="0000FF"/>
          <w:lang w:eastAsia="zh-CN"/>
        </w:rPr>
        <w:t>【解析】</w:t>
      </w:r>
      <w:r>
        <w:rPr>
          <w:color w:val="000000"/>
          <w:lang w:eastAsia="zh-CN"/>
        </w:rPr>
        <w:t>【解答】解：</w:t>
      </w:r>
      <w:r>
        <w:rPr>
          <w:color w:val="000000"/>
          <w:lang w:eastAsia="zh-CN"/>
        </w:rPr>
        <w:t>37+15=52(</w:t>
      </w:r>
      <w:r>
        <w:rPr>
          <w:color w:val="000000"/>
          <w:lang w:eastAsia="zh-CN"/>
        </w:rPr>
        <w:t>元</w:t>
      </w:r>
      <w:r>
        <w:rPr>
          <w:color w:val="000000"/>
          <w:lang w:eastAsia="zh-CN"/>
        </w:rPr>
        <w:t>)</w:t>
      </w:r>
      <w:r>
        <w:rPr>
          <w:color w:val="000000"/>
          <w:lang w:eastAsia="zh-CN"/>
        </w:rPr>
        <w:t>，不可以；</w:t>
      </w:r>
      <w:r>
        <w:rPr>
          <w:color w:val="000000"/>
          <w:lang w:eastAsia="zh-CN"/>
        </w:rPr>
        <w:t>15+28=43(</w:t>
      </w:r>
      <w:r>
        <w:rPr>
          <w:color w:val="000000"/>
          <w:lang w:eastAsia="zh-CN"/>
        </w:rPr>
        <w:t>元</w:t>
      </w:r>
      <w:r>
        <w:rPr>
          <w:color w:val="000000"/>
          <w:lang w:eastAsia="zh-CN"/>
        </w:rPr>
        <w:t>)</w:t>
      </w:r>
      <w:r>
        <w:rPr>
          <w:color w:val="000000"/>
          <w:lang w:eastAsia="zh-CN"/>
        </w:rPr>
        <w:t>，可以买</w:t>
      </w:r>
      <w:r>
        <w:rPr>
          <w:color w:val="000000"/>
          <w:lang w:eastAsia="zh-CN"/>
        </w:rPr>
        <w:t>②</w:t>
      </w:r>
      <w:r>
        <w:rPr>
          <w:color w:val="000000"/>
          <w:lang w:eastAsia="zh-CN"/>
        </w:rPr>
        <w:t>和</w:t>
      </w:r>
      <w:r>
        <w:rPr>
          <w:color w:val="000000"/>
          <w:lang w:eastAsia="zh-CN"/>
        </w:rPr>
        <w:t>③</w:t>
      </w:r>
      <w:r>
        <w:rPr>
          <w:color w:val="000000"/>
          <w:lang w:eastAsia="zh-CN"/>
        </w:rPr>
        <w:t>；</w:t>
      </w:r>
      <w:r>
        <w:rPr>
          <w:color w:val="000000"/>
          <w:lang w:eastAsia="zh-CN"/>
        </w:rPr>
        <w:t>37+28=65(</w:t>
      </w:r>
      <w:r>
        <w:rPr>
          <w:color w:val="000000"/>
          <w:lang w:eastAsia="zh-CN"/>
        </w:rPr>
        <w:t>元</w:t>
      </w:r>
      <w:r>
        <w:rPr>
          <w:color w:val="000000"/>
          <w:lang w:eastAsia="zh-CN"/>
        </w:rPr>
        <w:t>)</w:t>
      </w:r>
      <w:r>
        <w:rPr>
          <w:color w:val="000000"/>
          <w:lang w:eastAsia="zh-CN"/>
        </w:rPr>
        <w:t>，不可以。</w:t>
      </w:r>
      <w:r>
        <w:rPr>
          <w:lang w:eastAsia="zh-CN"/>
        </w:rPr>
        <w:br/>
      </w:r>
      <w:r>
        <w:rPr>
          <w:color w:val="000000"/>
          <w:lang w:eastAsia="zh-CN"/>
        </w:rPr>
        <w:t>故答案为：</w:t>
      </w:r>
      <w:r>
        <w:rPr>
          <w:color w:val="000000"/>
          <w:lang w:eastAsia="zh-CN"/>
        </w:rPr>
        <w:t>B</w:t>
      </w:r>
      <w:r>
        <w:rPr>
          <w:color w:val="000000"/>
          <w:lang w:eastAsia="zh-CN"/>
        </w:rPr>
        <w:t>。</w:t>
      </w:r>
    </w:p>
    <w:p w:rsidR="00977434" w:rsidRDefault="00F42BE0">
      <w:pPr>
        <w:spacing w:after="0"/>
        <w:rPr>
          <w:lang w:eastAsia="zh-CN"/>
        </w:rPr>
      </w:pPr>
      <w:r>
        <w:rPr>
          <w:color w:val="000000"/>
          <w:lang w:eastAsia="zh-CN"/>
        </w:rPr>
        <w:t>【分析】把两种商品的钱数相加求出总价，如果总价小于</w:t>
      </w:r>
      <w:r>
        <w:rPr>
          <w:color w:val="000000"/>
          <w:lang w:eastAsia="zh-CN"/>
        </w:rPr>
        <w:t>50</w:t>
      </w:r>
      <w:r>
        <w:rPr>
          <w:color w:val="000000"/>
          <w:lang w:eastAsia="zh-CN"/>
        </w:rPr>
        <w:t>的就可以买。</w:t>
      </w:r>
    </w:p>
    <w:p w:rsidR="00977434" w:rsidRDefault="00F42BE0">
      <w:pPr>
        <w:spacing w:after="0"/>
        <w:rPr>
          <w:lang w:eastAsia="zh-CN"/>
        </w:rPr>
      </w:pPr>
      <w:r>
        <w:rPr>
          <w:color w:val="000000"/>
          <w:lang w:eastAsia="zh-CN"/>
        </w:rPr>
        <w:t>5.</w:t>
      </w:r>
      <w:r>
        <w:rPr>
          <w:color w:val="0000FF"/>
          <w:lang w:eastAsia="zh-CN"/>
        </w:rPr>
        <w:t>【答案】</w:t>
      </w:r>
      <w:r>
        <w:rPr>
          <w:color w:val="000000"/>
          <w:lang w:eastAsia="zh-CN"/>
        </w:rPr>
        <w:t xml:space="preserve">A  </w:t>
      </w:r>
    </w:p>
    <w:p w:rsidR="00977434" w:rsidRDefault="00F42BE0">
      <w:pPr>
        <w:spacing w:after="0"/>
        <w:rPr>
          <w:lang w:eastAsia="zh-CN"/>
        </w:rPr>
      </w:pPr>
      <w:r>
        <w:rPr>
          <w:color w:val="0000FF"/>
          <w:lang w:eastAsia="zh-CN"/>
        </w:rPr>
        <w:t>【解析】</w:t>
      </w:r>
      <w:r>
        <w:rPr>
          <w:color w:val="000000"/>
          <w:lang w:eastAsia="zh-CN"/>
        </w:rPr>
        <w:t>【解答】</w:t>
      </w:r>
      <w:r>
        <w:rPr>
          <w:color w:val="000000"/>
          <w:lang w:eastAsia="zh-CN"/>
        </w:rPr>
        <w:t>560÷2-80</w:t>
      </w:r>
      <w:r>
        <w:rPr>
          <w:lang w:eastAsia="zh-CN"/>
        </w:rPr>
        <w:br/>
      </w:r>
      <w:r>
        <w:rPr>
          <w:color w:val="000000"/>
          <w:lang w:eastAsia="zh-CN"/>
        </w:rPr>
        <w:t>=280-80</w:t>
      </w:r>
      <w:r>
        <w:rPr>
          <w:lang w:eastAsia="zh-CN"/>
        </w:rPr>
        <w:br/>
      </w:r>
      <w:r>
        <w:rPr>
          <w:color w:val="000000"/>
          <w:lang w:eastAsia="zh-CN"/>
        </w:rPr>
        <w:t>=200</w:t>
      </w:r>
      <w:r>
        <w:rPr>
          <w:lang w:eastAsia="zh-CN"/>
        </w:rPr>
        <w:br/>
      </w:r>
      <w:r>
        <w:rPr>
          <w:color w:val="000000"/>
          <w:lang w:eastAsia="zh-CN"/>
        </w:rPr>
        <w:t>故答案为：</w:t>
      </w:r>
      <w:r>
        <w:rPr>
          <w:color w:val="000000"/>
          <w:lang w:eastAsia="zh-CN"/>
        </w:rPr>
        <w:t>A.</w:t>
      </w:r>
    </w:p>
    <w:p w:rsidR="00977434" w:rsidRDefault="00F42BE0">
      <w:pPr>
        <w:spacing w:after="0"/>
        <w:rPr>
          <w:lang w:eastAsia="zh-CN"/>
        </w:rPr>
      </w:pPr>
      <w:r>
        <w:rPr>
          <w:color w:val="000000"/>
          <w:lang w:eastAsia="zh-CN"/>
        </w:rPr>
        <w:t>【分析】在减法中，被减数</w:t>
      </w:r>
      <w:r>
        <w:rPr>
          <w:color w:val="000000"/>
          <w:lang w:eastAsia="zh-CN"/>
        </w:rPr>
        <w:t>=</w:t>
      </w:r>
      <w:r>
        <w:rPr>
          <w:color w:val="000000"/>
          <w:lang w:eastAsia="zh-CN"/>
        </w:rPr>
        <w:t>减数</w:t>
      </w:r>
      <w:r>
        <w:rPr>
          <w:color w:val="000000"/>
          <w:lang w:eastAsia="zh-CN"/>
        </w:rPr>
        <w:t>+</w:t>
      </w:r>
      <w:r>
        <w:rPr>
          <w:color w:val="000000"/>
          <w:lang w:eastAsia="zh-CN"/>
        </w:rPr>
        <w:t>差，根据条件</w:t>
      </w:r>
      <w:r>
        <w:rPr>
          <w:color w:val="000000"/>
          <w:lang w:eastAsia="zh-CN"/>
        </w:rPr>
        <w:t xml:space="preserve">“ </w:t>
      </w:r>
      <w:r>
        <w:rPr>
          <w:rFonts w:ascii="Arial"/>
          <w:color w:val="333333"/>
          <w:lang w:eastAsia="zh-CN"/>
        </w:rPr>
        <w:t>被减数，减数，差的和是</w:t>
      </w:r>
      <w:r>
        <w:rPr>
          <w:rFonts w:ascii="Arial"/>
          <w:color w:val="333333"/>
          <w:lang w:eastAsia="zh-CN"/>
        </w:rPr>
        <w:t>560</w:t>
      </w:r>
      <w:r>
        <w:rPr>
          <w:color w:val="000000"/>
          <w:lang w:eastAsia="zh-CN"/>
        </w:rPr>
        <w:t xml:space="preserve"> ”</w:t>
      </w:r>
      <w:r>
        <w:rPr>
          <w:color w:val="000000"/>
          <w:lang w:eastAsia="zh-CN"/>
        </w:rPr>
        <w:t>可得，被减数</w:t>
      </w:r>
      <w:r>
        <w:rPr>
          <w:color w:val="000000"/>
          <w:lang w:eastAsia="zh-CN"/>
        </w:rPr>
        <w:t>+</w:t>
      </w:r>
      <w:r>
        <w:rPr>
          <w:color w:val="000000"/>
          <w:lang w:eastAsia="zh-CN"/>
        </w:rPr>
        <w:t>减数</w:t>
      </w:r>
      <w:r>
        <w:rPr>
          <w:color w:val="000000"/>
          <w:lang w:eastAsia="zh-CN"/>
        </w:rPr>
        <w:t>+</w:t>
      </w:r>
      <w:r>
        <w:rPr>
          <w:color w:val="000000"/>
          <w:lang w:eastAsia="zh-CN"/>
        </w:rPr>
        <w:t>差</w:t>
      </w:r>
      <w:r>
        <w:rPr>
          <w:color w:val="000000"/>
          <w:lang w:eastAsia="zh-CN"/>
        </w:rPr>
        <w:t>=560</w:t>
      </w:r>
      <w:r>
        <w:rPr>
          <w:color w:val="000000"/>
          <w:lang w:eastAsia="zh-CN"/>
        </w:rPr>
        <w:t>，则被减数</w:t>
      </w:r>
      <w:r>
        <w:rPr>
          <w:color w:val="000000"/>
          <w:lang w:eastAsia="zh-CN"/>
        </w:rPr>
        <w:t>=560÷2=280</w:t>
      </w:r>
      <w:r>
        <w:rPr>
          <w:color w:val="000000"/>
          <w:lang w:eastAsia="zh-CN"/>
        </w:rPr>
        <w:t>，然后用被减数</w:t>
      </w:r>
      <w:r>
        <w:rPr>
          <w:color w:val="000000"/>
          <w:lang w:eastAsia="zh-CN"/>
        </w:rPr>
        <w:t>-</w:t>
      </w:r>
      <w:r>
        <w:rPr>
          <w:color w:val="000000"/>
          <w:lang w:eastAsia="zh-CN"/>
        </w:rPr>
        <w:t>减数</w:t>
      </w:r>
      <w:r>
        <w:rPr>
          <w:color w:val="000000"/>
          <w:lang w:eastAsia="zh-CN"/>
        </w:rPr>
        <w:t>=</w:t>
      </w:r>
      <w:r>
        <w:rPr>
          <w:color w:val="000000"/>
          <w:lang w:eastAsia="zh-CN"/>
        </w:rPr>
        <w:t>差，据此列式解答</w:t>
      </w:r>
      <w:r>
        <w:rPr>
          <w:color w:val="000000"/>
          <w:lang w:eastAsia="zh-CN"/>
        </w:rPr>
        <w:t>.</w:t>
      </w:r>
    </w:p>
    <w:p w:rsidR="00977434" w:rsidRDefault="00F42BE0">
      <w:pPr>
        <w:rPr>
          <w:lang w:eastAsia="zh-CN"/>
        </w:rPr>
      </w:pPr>
      <w:r>
        <w:rPr>
          <w:lang w:eastAsia="zh-CN"/>
        </w:rPr>
        <w:t>二、判断题</w:t>
      </w:r>
    </w:p>
    <w:p w:rsidR="00977434" w:rsidRDefault="00F42BE0">
      <w:pPr>
        <w:spacing w:after="0"/>
        <w:rPr>
          <w:lang w:eastAsia="zh-CN"/>
        </w:rPr>
      </w:pPr>
      <w:r>
        <w:rPr>
          <w:color w:val="000000"/>
          <w:lang w:eastAsia="zh-CN"/>
        </w:rPr>
        <w:t>6.</w:t>
      </w:r>
      <w:r>
        <w:rPr>
          <w:color w:val="0000FF"/>
          <w:lang w:eastAsia="zh-CN"/>
        </w:rPr>
        <w:t>【答案】</w:t>
      </w:r>
      <w:r>
        <w:rPr>
          <w:color w:val="000000"/>
          <w:lang w:eastAsia="zh-CN"/>
        </w:rPr>
        <w:t>正确</w:t>
      </w:r>
      <w:r>
        <w:rPr>
          <w:color w:val="000000"/>
          <w:lang w:eastAsia="zh-CN"/>
        </w:rPr>
        <w:t xml:space="preserve">  </w:t>
      </w:r>
    </w:p>
    <w:p w:rsidR="00977434" w:rsidRDefault="00F42BE0">
      <w:pPr>
        <w:spacing w:after="0"/>
        <w:rPr>
          <w:lang w:eastAsia="zh-CN"/>
        </w:rPr>
      </w:pPr>
      <w:r>
        <w:rPr>
          <w:color w:val="0000FF"/>
          <w:lang w:eastAsia="zh-CN"/>
        </w:rPr>
        <w:t>【解析】</w:t>
      </w:r>
      <w:r>
        <w:rPr>
          <w:color w:val="000000"/>
          <w:lang w:eastAsia="zh-CN"/>
        </w:rPr>
        <w:t>【解答】</w:t>
      </w:r>
      <w:r>
        <w:rPr>
          <w:color w:val="000000"/>
          <w:lang w:eastAsia="zh-CN"/>
        </w:rPr>
        <w:t xml:space="preserve"> </w:t>
      </w:r>
      <w:r>
        <w:rPr>
          <w:color w:val="000000"/>
          <w:lang w:eastAsia="zh-CN"/>
        </w:rPr>
        <w:t>两位数加两位数，和可能是两位数，也可能是三位数，例如：</w:t>
      </w:r>
      <w:r>
        <w:rPr>
          <w:color w:val="000000"/>
          <w:lang w:eastAsia="zh-CN"/>
        </w:rPr>
        <w:t>10+20=30</w:t>
      </w:r>
      <w:r>
        <w:rPr>
          <w:color w:val="000000"/>
          <w:lang w:eastAsia="zh-CN"/>
        </w:rPr>
        <w:t>，</w:t>
      </w:r>
      <w:r>
        <w:rPr>
          <w:color w:val="000000"/>
          <w:lang w:eastAsia="zh-CN"/>
        </w:rPr>
        <w:t>10+95=105</w:t>
      </w:r>
      <w:r>
        <w:rPr>
          <w:color w:val="000000"/>
          <w:lang w:eastAsia="zh-CN"/>
        </w:rPr>
        <w:t>，原题说法正确</w:t>
      </w:r>
      <w:r>
        <w:rPr>
          <w:color w:val="000000"/>
          <w:lang w:eastAsia="zh-CN"/>
        </w:rPr>
        <w:t>.</w:t>
      </w:r>
      <w:r>
        <w:rPr>
          <w:lang w:eastAsia="zh-CN"/>
        </w:rPr>
        <w:br/>
      </w:r>
      <w:r>
        <w:rPr>
          <w:color w:val="000000"/>
          <w:lang w:eastAsia="zh-CN"/>
        </w:rPr>
        <w:t>故答案为：正确</w:t>
      </w:r>
      <w:r>
        <w:rPr>
          <w:color w:val="000000"/>
          <w:lang w:eastAsia="zh-CN"/>
        </w:rPr>
        <w:t>.</w:t>
      </w:r>
    </w:p>
    <w:p w:rsidR="00977434" w:rsidRDefault="00F42BE0">
      <w:pPr>
        <w:spacing w:after="0"/>
        <w:rPr>
          <w:lang w:eastAsia="zh-CN"/>
        </w:rPr>
      </w:pPr>
      <w:r>
        <w:rPr>
          <w:color w:val="000000"/>
          <w:lang w:eastAsia="zh-CN"/>
        </w:rPr>
        <w:t>【分析】两位数加两位数，和可能是两位数，也可能是三位数，由此举例即可解答</w:t>
      </w:r>
      <w:r>
        <w:rPr>
          <w:color w:val="000000"/>
          <w:lang w:eastAsia="zh-CN"/>
        </w:rPr>
        <w:t>.</w:t>
      </w:r>
    </w:p>
    <w:p w:rsidR="00977434" w:rsidRDefault="00F42BE0">
      <w:pPr>
        <w:spacing w:after="0"/>
        <w:rPr>
          <w:lang w:eastAsia="zh-CN"/>
        </w:rPr>
      </w:pPr>
      <w:r>
        <w:rPr>
          <w:color w:val="000000"/>
          <w:lang w:eastAsia="zh-CN"/>
        </w:rPr>
        <w:t>7.</w:t>
      </w:r>
      <w:r>
        <w:rPr>
          <w:color w:val="0000FF"/>
          <w:lang w:eastAsia="zh-CN"/>
        </w:rPr>
        <w:t>【答案】</w:t>
      </w:r>
      <w:r>
        <w:rPr>
          <w:color w:val="000000"/>
          <w:lang w:eastAsia="zh-CN"/>
        </w:rPr>
        <w:t>错误</w:t>
      </w:r>
      <w:r>
        <w:rPr>
          <w:color w:val="000000"/>
          <w:lang w:eastAsia="zh-CN"/>
        </w:rPr>
        <w:t xml:space="preserve">  </w:t>
      </w:r>
    </w:p>
    <w:p w:rsidR="00977434" w:rsidRDefault="00F42BE0">
      <w:pPr>
        <w:spacing w:after="0"/>
        <w:rPr>
          <w:lang w:eastAsia="zh-CN"/>
        </w:rPr>
      </w:pPr>
      <w:r>
        <w:rPr>
          <w:color w:val="0000FF"/>
          <w:lang w:eastAsia="zh-CN"/>
        </w:rPr>
        <w:t>【解析】</w:t>
      </w:r>
      <w:r>
        <w:rPr>
          <w:color w:val="000000"/>
          <w:lang w:eastAsia="zh-CN"/>
        </w:rPr>
        <w:t>【解答】解：</w:t>
      </w:r>
      <w:r>
        <w:rPr>
          <w:color w:val="000000"/>
          <w:lang w:eastAsia="zh-CN"/>
        </w:rPr>
        <w:t>25+25=50</w:t>
      </w:r>
      <w:r>
        <w:rPr>
          <w:color w:val="000000"/>
          <w:lang w:eastAsia="zh-CN"/>
        </w:rPr>
        <w:t>，原题说法错误。</w:t>
      </w:r>
      <w:r>
        <w:rPr>
          <w:lang w:eastAsia="zh-CN"/>
        </w:rPr>
        <w:br/>
      </w:r>
      <w:r>
        <w:rPr>
          <w:color w:val="000000"/>
          <w:lang w:eastAsia="zh-CN"/>
        </w:rPr>
        <w:t>故答案为：错误。</w:t>
      </w:r>
    </w:p>
    <w:p w:rsidR="00977434" w:rsidRDefault="00F42BE0">
      <w:pPr>
        <w:spacing w:after="0"/>
        <w:rPr>
          <w:lang w:eastAsia="zh-CN"/>
        </w:rPr>
      </w:pPr>
      <w:r>
        <w:rPr>
          <w:color w:val="000000"/>
          <w:lang w:eastAsia="zh-CN"/>
        </w:rPr>
        <w:lastRenderedPageBreak/>
        <w:t>【分析】用</w:t>
      </w:r>
      <w:r>
        <w:rPr>
          <w:color w:val="000000"/>
          <w:lang w:eastAsia="zh-CN"/>
        </w:rPr>
        <w:t>25</w:t>
      </w:r>
      <w:r>
        <w:rPr>
          <w:color w:val="000000"/>
          <w:lang w:eastAsia="zh-CN"/>
        </w:rPr>
        <w:t>加上</w:t>
      </w:r>
      <w:r>
        <w:rPr>
          <w:color w:val="000000"/>
          <w:lang w:eastAsia="zh-CN"/>
        </w:rPr>
        <w:t>25</w:t>
      </w:r>
      <w:r>
        <w:rPr>
          <w:color w:val="000000"/>
          <w:lang w:eastAsia="zh-CN"/>
        </w:rPr>
        <w:t>，个位数字相加满十向前一位进</w:t>
      </w:r>
      <w:r>
        <w:rPr>
          <w:color w:val="000000"/>
          <w:lang w:eastAsia="zh-CN"/>
        </w:rPr>
        <w:t>1</w:t>
      </w:r>
      <w:r>
        <w:rPr>
          <w:color w:val="000000"/>
          <w:lang w:eastAsia="zh-CN"/>
        </w:rPr>
        <w:t>，十位数字相加再加上进的</w:t>
      </w:r>
      <w:r>
        <w:rPr>
          <w:color w:val="000000"/>
          <w:lang w:eastAsia="zh-CN"/>
        </w:rPr>
        <w:t>1</w:t>
      </w:r>
      <w:r>
        <w:rPr>
          <w:color w:val="000000"/>
          <w:lang w:eastAsia="zh-CN"/>
        </w:rPr>
        <w:t>就是</w:t>
      </w:r>
      <w:r>
        <w:rPr>
          <w:color w:val="000000"/>
          <w:lang w:eastAsia="zh-CN"/>
        </w:rPr>
        <w:t>5</w:t>
      </w:r>
      <w:r>
        <w:rPr>
          <w:color w:val="000000"/>
          <w:lang w:eastAsia="zh-CN"/>
        </w:rPr>
        <w:t>，和是</w:t>
      </w:r>
      <w:r>
        <w:rPr>
          <w:color w:val="000000"/>
          <w:lang w:eastAsia="zh-CN"/>
        </w:rPr>
        <w:t>50</w:t>
      </w:r>
      <w:r>
        <w:rPr>
          <w:color w:val="000000"/>
          <w:lang w:eastAsia="zh-CN"/>
        </w:rPr>
        <w:t>。</w:t>
      </w:r>
    </w:p>
    <w:p w:rsidR="00977434" w:rsidRDefault="00F42BE0">
      <w:pPr>
        <w:rPr>
          <w:lang w:eastAsia="zh-CN"/>
        </w:rPr>
      </w:pPr>
      <w:r>
        <w:rPr>
          <w:lang w:eastAsia="zh-CN"/>
        </w:rPr>
        <w:t>三、填空题</w:t>
      </w:r>
    </w:p>
    <w:p w:rsidR="00977434" w:rsidRDefault="00F42BE0">
      <w:pPr>
        <w:spacing w:after="0"/>
        <w:rPr>
          <w:lang w:eastAsia="zh-CN"/>
        </w:rPr>
      </w:pPr>
      <w:r>
        <w:rPr>
          <w:color w:val="000000"/>
          <w:lang w:eastAsia="zh-CN"/>
        </w:rPr>
        <w:t>8.</w:t>
      </w:r>
      <w:r>
        <w:rPr>
          <w:color w:val="0000FF"/>
          <w:lang w:eastAsia="zh-CN"/>
        </w:rPr>
        <w:t>【答案】</w:t>
      </w:r>
      <w:r>
        <w:rPr>
          <w:color w:val="000000"/>
          <w:lang w:eastAsia="zh-CN"/>
        </w:rPr>
        <w:t>85</w:t>
      </w:r>
      <w:r>
        <w:rPr>
          <w:color w:val="000000"/>
          <w:lang w:eastAsia="zh-CN"/>
        </w:rPr>
        <w:t>；</w:t>
      </w:r>
      <w:r>
        <w:rPr>
          <w:color w:val="000000"/>
          <w:lang w:eastAsia="zh-CN"/>
        </w:rPr>
        <w:t>81</w:t>
      </w:r>
      <w:r>
        <w:rPr>
          <w:color w:val="000000"/>
          <w:lang w:eastAsia="zh-CN"/>
        </w:rPr>
        <w:t>；</w:t>
      </w:r>
      <w:r>
        <w:rPr>
          <w:color w:val="000000"/>
          <w:lang w:eastAsia="zh-CN"/>
        </w:rPr>
        <w:t>48</w:t>
      </w:r>
      <w:r>
        <w:rPr>
          <w:color w:val="000000"/>
          <w:lang w:eastAsia="zh-CN"/>
        </w:rPr>
        <w:t>；</w:t>
      </w:r>
      <w:r>
        <w:rPr>
          <w:color w:val="000000"/>
          <w:lang w:eastAsia="zh-CN"/>
        </w:rPr>
        <w:t>33</w:t>
      </w:r>
      <w:r>
        <w:rPr>
          <w:color w:val="000000"/>
          <w:lang w:eastAsia="zh-CN"/>
        </w:rPr>
        <w:t>；</w:t>
      </w:r>
      <w:r>
        <w:rPr>
          <w:color w:val="000000"/>
          <w:lang w:eastAsia="zh-CN"/>
        </w:rPr>
        <w:t>700</w:t>
      </w:r>
      <w:r>
        <w:rPr>
          <w:color w:val="000000"/>
          <w:lang w:eastAsia="zh-CN"/>
        </w:rPr>
        <w:t>；</w:t>
      </w:r>
      <w:r>
        <w:rPr>
          <w:color w:val="000000"/>
          <w:lang w:eastAsia="zh-CN"/>
        </w:rPr>
        <w:t>300</w:t>
      </w:r>
      <w:r>
        <w:rPr>
          <w:color w:val="000000"/>
          <w:lang w:eastAsia="zh-CN"/>
        </w:rPr>
        <w:t>；</w:t>
      </w:r>
      <w:r>
        <w:rPr>
          <w:color w:val="000000"/>
          <w:lang w:eastAsia="zh-CN"/>
        </w:rPr>
        <w:t>220</w:t>
      </w:r>
      <w:r>
        <w:rPr>
          <w:color w:val="000000"/>
          <w:lang w:eastAsia="zh-CN"/>
        </w:rPr>
        <w:t>；</w:t>
      </w:r>
      <w:r>
        <w:rPr>
          <w:color w:val="000000"/>
          <w:lang w:eastAsia="zh-CN"/>
        </w:rPr>
        <w:t>540</w:t>
      </w:r>
      <w:r>
        <w:rPr>
          <w:color w:val="000000"/>
          <w:lang w:eastAsia="zh-CN"/>
        </w:rPr>
        <w:t>；</w:t>
      </w:r>
      <w:r>
        <w:rPr>
          <w:color w:val="000000"/>
          <w:lang w:eastAsia="zh-CN"/>
        </w:rPr>
        <w:t>220</w:t>
      </w:r>
      <w:r>
        <w:rPr>
          <w:color w:val="000000"/>
          <w:lang w:eastAsia="zh-CN"/>
        </w:rPr>
        <w:t>；</w:t>
      </w:r>
      <w:r>
        <w:rPr>
          <w:color w:val="000000"/>
          <w:lang w:eastAsia="zh-CN"/>
        </w:rPr>
        <w:t>820</w:t>
      </w:r>
      <w:r>
        <w:rPr>
          <w:color w:val="000000"/>
          <w:lang w:eastAsia="zh-CN"/>
        </w:rPr>
        <w:t>；</w:t>
      </w:r>
      <w:r>
        <w:rPr>
          <w:color w:val="000000"/>
          <w:lang w:eastAsia="zh-CN"/>
        </w:rPr>
        <w:t>440</w:t>
      </w:r>
      <w:r>
        <w:rPr>
          <w:color w:val="000000"/>
          <w:lang w:eastAsia="zh-CN"/>
        </w:rPr>
        <w:t>；</w:t>
      </w:r>
      <w:r>
        <w:rPr>
          <w:color w:val="000000"/>
          <w:lang w:eastAsia="zh-CN"/>
        </w:rPr>
        <w:t xml:space="preserve">530  </w:t>
      </w:r>
    </w:p>
    <w:p w:rsidR="00977434" w:rsidRDefault="00F42BE0">
      <w:pPr>
        <w:spacing w:after="0"/>
        <w:rPr>
          <w:lang w:eastAsia="zh-CN"/>
        </w:rPr>
      </w:pPr>
      <w:r>
        <w:rPr>
          <w:color w:val="0000FF"/>
          <w:lang w:eastAsia="zh-CN"/>
        </w:rPr>
        <w:t>【解析】</w:t>
      </w:r>
    </w:p>
    <w:p w:rsidR="00977434" w:rsidRDefault="00F42BE0">
      <w:pPr>
        <w:spacing w:after="0"/>
        <w:rPr>
          <w:lang w:eastAsia="zh-CN"/>
        </w:rPr>
      </w:pPr>
      <w:r>
        <w:rPr>
          <w:color w:val="000000"/>
          <w:lang w:eastAsia="zh-CN"/>
        </w:rPr>
        <w:t>9.</w:t>
      </w:r>
      <w:r>
        <w:rPr>
          <w:color w:val="0000FF"/>
          <w:lang w:eastAsia="zh-CN"/>
        </w:rPr>
        <w:t>【答案】</w:t>
      </w:r>
      <w:r>
        <w:rPr>
          <w:color w:val="000000"/>
          <w:lang w:eastAsia="zh-CN"/>
        </w:rPr>
        <w:t>（</w:t>
      </w:r>
      <w:r>
        <w:rPr>
          <w:color w:val="000000"/>
          <w:lang w:eastAsia="zh-CN"/>
        </w:rPr>
        <w:t>1</w:t>
      </w:r>
      <w:r>
        <w:rPr>
          <w:color w:val="000000"/>
          <w:lang w:eastAsia="zh-CN"/>
        </w:rPr>
        <w:t>）增加</w:t>
      </w:r>
      <w:r>
        <w:rPr>
          <w:color w:val="000000"/>
          <w:lang w:eastAsia="zh-CN"/>
        </w:rPr>
        <w:t>200</w:t>
      </w:r>
      <w:r>
        <w:rPr>
          <w:color w:val="000000"/>
          <w:lang w:eastAsia="zh-CN"/>
        </w:rPr>
        <w:t>；减少</w:t>
      </w:r>
      <w:r>
        <w:rPr>
          <w:color w:val="000000"/>
          <w:lang w:eastAsia="zh-CN"/>
        </w:rPr>
        <w:t>80</w:t>
      </w:r>
      <w:r>
        <w:rPr>
          <w:color w:val="000000"/>
          <w:lang w:eastAsia="zh-CN"/>
        </w:rPr>
        <w:t>；增加</w:t>
      </w:r>
      <w:r>
        <w:rPr>
          <w:color w:val="000000"/>
          <w:lang w:eastAsia="zh-CN"/>
        </w:rPr>
        <w:t>40</w:t>
      </w:r>
      <w:r>
        <w:rPr>
          <w:color w:val="000000"/>
          <w:lang w:eastAsia="zh-CN"/>
        </w:rPr>
        <w:t>；不变</w:t>
      </w:r>
      <w:r>
        <w:rPr>
          <w:lang w:eastAsia="zh-CN"/>
        </w:rPr>
        <w:br/>
      </w:r>
      <w:r>
        <w:rPr>
          <w:color w:val="000000"/>
          <w:lang w:eastAsia="zh-CN"/>
        </w:rPr>
        <w:t>（</w:t>
      </w:r>
      <w:r>
        <w:rPr>
          <w:color w:val="000000"/>
          <w:lang w:eastAsia="zh-CN"/>
        </w:rPr>
        <w:t>2</w:t>
      </w:r>
      <w:r>
        <w:rPr>
          <w:color w:val="000000"/>
          <w:lang w:eastAsia="zh-CN"/>
        </w:rPr>
        <w:t>）不变；不变；增加</w:t>
      </w:r>
      <w:r>
        <w:rPr>
          <w:color w:val="000000"/>
          <w:lang w:eastAsia="zh-CN"/>
        </w:rPr>
        <w:t>120</w:t>
      </w:r>
      <w:r>
        <w:rPr>
          <w:color w:val="000000"/>
          <w:lang w:eastAsia="zh-CN"/>
        </w:rPr>
        <w:t>；减少</w:t>
      </w:r>
      <w:r>
        <w:rPr>
          <w:color w:val="000000"/>
          <w:lang w:eastAsia="zh-CN"/>
        </w:rPr>
        <w:t>90</w:t>
      </w:r>
      <w:r>
        <w:rPr>
          <w:lang w:eastAsia="zh-CN"/>
        </w:rPr>
        <w:br/>
      </w:r>
      <w:r>
        <w:rPr>
          <w:color w:val="000000"/>
          <w:lang w:eastAsia="zh-CN"/>
        </w:rPr>
        <w:t>（</w:t>
      </w:r>
      <w:r>
        <w:rPr>
          <w:color w:val="000000"/>
          <w:lang w:eastAsia="zh-CN"/>
        </w:rPr>
        <w:t>3</w:t>
      </w:r>
      <w:r>
        <w:rPr>
          <w:color w:val="000000"/>
          <w:lang w:eastAsia="zh-CN"/>
        </w:rPr>
        <w:t>）</w:t>
      </w:r>
      <w:r>
        <w:rPr>
          <w:color w:val="000000"/>
          <w:lang w:eastAsia="zh-CN"/>
        </w:rPr>
        <w:t>150</w:t>
      </w:r>
      <w:r>
        <w:rPr>
          <w:color w:val="000000"/>
          <w:lang w:eastAsia="zh-CN"/>
        </w:rPr>
        <w:t>；</w:t>
      </w:r>
      <w:r>
        <w:rPr>
          <w:color w:val="000000"/>
          <w:lang w:eastAsia="zh-CN"/>
        </w:rPr>
        <w:t>200</w:t>
      </w:r>
      <w:r>
        <w:rPr>
          <w:color w:val="000000"/>
          <w:lang w:eastAsia="zh-CN"/>
        </w:rPr>
        <w:t>；</w:t>
      </w:r>
      <w:r>
        <w:rPr>
          <w:color w:val="000000"/>
          <w:lang w:eastAsia="zh-CN"/>
        </w:rPr>
        <w:t xml:space="preserve">50  </w:t>
      </w:r>
    </w:p>
    <w:p w:rsidR="00977434" w:rsidRDefault="00F42BE0">
      <w:pPr>
        <w:spacing w:after="0"/>
        <w:rPr>
          <w:lang w:eastAsia="zh-CN"/>
        </w:rPr>
      </w:pPr>
      <w:r>
        <w:rPr>
          <w:color w:val="0000FF"/>
          <w:lang w:eastAsia="zh-CN"/>
        </w:rPr>
        <w:t>【解析】</w:t>
      </w:r>
    </w:p>
    <w:p w:rsidR="00977434" w:rsidRDefault="00F42BE0">
      <w:pPr>
        <w:spacing w:after="0"/>
        <w:rPr>
          <w:lang w:eastAsia="zh-CN"/>
        </w:rPr>
      </w:pPr>
      <w:r>
        <w:rPr>
          <w:color w:val="000000"/>
          <w:lang w:eastAsia="zh-CN"/>
        </w:rPr>
        <w:t>10.</w:t>
      </w:r>
      <w:r>
        <w:rPr>
          <w:color w:val="0000FF"/>
          <w:lang w:eastAsia="zh-CN"/>
        </w:rPr>
        <w:t>【答案】</w:t>
      </w:r>
      <w:r>
        <w:rPr>
          <w:color w:val="000000"/>
          <w:lang w:eastAsia="zh-CN"/>
        </w:rPr>
        <w:t xml:space="preserve">62  </w:t>
      </w:r>
    </w:p>
    <w:p w:rsidR="00977434" w:rsidRDefault="00F42BE0">
      <w:pPr>
        <w:spacing w:after="0"/>
        <w:rPr>
          <w:lang w:eastAsia="zh-CN"/>
        </w:rPr>
      </w:pPr>
      <w:r>
        <w:rPr>
          <w:color w:val="0000FF"/>
          <w:lang w:eastAsia="zh-CN"/>
        </w:rPr>
        <w:t>【解析】</w:t>
      </w:r>
      <w:r>
        <w:rPr>
          <w:color w:val="000000"/>
          <w:lang w:eastAsia="zh-CN"/>
        </w:rPr>
        <w:t>【解答】解：把一个加数个位的</w:t>
      </w:r>
      <w:r>
        <w:rPr>
          <w:color w:val="000000"/>
          <w:lang w:eastAsia="zh-CN"/>
        </w:rPr>
        <w:t>5</w:t>
      </w:r>
      <w:r>
        <w:rPr>
          <w:color w:val="000000"/>
          <w:lang w:eastAsia="zh-CN"/>
        </w:rPr>
        <w:t>看成</w:t>
      </w:r>
      <w:r>
        <w:rPr>
          <w:color w:val="000000"/>
          <w:lang w:eastAsia="zh-CN"/>
        </w:rPr>
        <w:t>8</w:t>
      </w:r>
      <w:r>
        <w:rPr>
          <w:color w:val="000000"/>
          <w:lang w:eastAsia="zh-CN"/>
        </w:rPr>
        <w:t>，这个数就多加了</w:t>
      </w:r>
      <w:r>
        <w:rPr>
          <w:color w:val="000000"/>
          <w:lang w:eastAsia="zh-CN"/>
        </w:rPr>
        <w:t>8-5=3</w:t>
      </w:r>
      <w:r>
        <w:rPr>
          <w:color w:val="000000"/>
          <w:lang w:eastAsia="zh-CN"/>
        </w:rPr>
        <w:t>，十位的</w:t>
      </w:r>
      <w:r>
        <w:rPr>
          <w:color w:val="000000"/>
          <w:lang w:eastAsia="zh-CN"/>
        </w:rPr>
        <w:t>4</w:t>
      </w:r>
      <w:r>
        <w:rPr>
          <w:color w:val="000000"/>
          <w:lang w:eastAsia="zh-CN"/>
        </w:rPr>
        <w:t>看成</w:t>
      </w:r>
      <w:r>
        <w:rPr>
          <w:color w:val="000000"/>
          <w:lang w:eastAsia="zh-CN"/>
        </w:rPr>
        <w:t>6</w:t>
      </w:r>
      <w:r>
        <w:rPr>
          <w:color w:val="000000"/>
          <w:lang w:eastAsia="zh-CN"/>
        </w:rPr>
        <w:t>，这个数就多加了</w:t>
      </w:r>
      <w:r>
        <w:rPr>
          <w:color w:val="000000"/>
          <w:lang w:eastAsia="zh-CN"/>
        </w:rPr>
        <w:t>60-40=20</w:t>
      </w:r>
      <w:r>
        <w:rPr>
          <w:color w:val="000000"/>
          <w:lang w:eastAsia="zh-CN"/>
        </w:rPr>
        <w:t>，所以，正确的和是</w:t>
      </w:r>
      <w:r>
        <w:rPr>
          <w:color w:val="000000"/>
          <w:lang w:eastAsia="zh-CN"/>
        </w:rPr>
        <w:t>85-20-3=62</w:t>
      </w:r>
      <w:r>
        <w:rPr>
          <w:color w:val="000000"/>
          <w:lang w:eastAsia="zh-CN"/>
        </w:rPr>
        <w:t>。</w:t>
      </w:r>
      <w:r>
        <w:rPr>
          <w:lang w:eastAsia="zh-CN"/>
        </w:rPr>
        <w:br/>
      </w:r>
      <w:r>
        <w:rPr>
          <w:color w:val="000000"/>
          <w:lang w:eastAsia="zh-CN"/>
        </w:rPr>
        <w:t>故答案为：</w:t>
      </w:r>
      <w:r>
        <w:rPr>
          <w:color w:val="000000"/>
          <w:lang w:eastAsia="zh-CN"/>
        </w:rPr>
        <w:t>62</w:t>
      </w:r>
      <w:r>
        <w:rPr>
          <w:color w:val="000000"/>
          <w:lang w:eastAsia="zh-CN"/>
        </w:rPr>
        <w:t>。</w:t>
      </w:r>
    </w:p>
    <w:p w:rsidR="00977434" w:rsidRDefault="00F42BE0">
      <w:pPr>
        <w:spacing w:after="0"/>
        <w:rPr>
          <w:lang w:eastAsia="zh-CN"/>
        </w:rPr>
      </w:pPr>
      <w:r>
        <w:rPr>
          <w:color w:val="000000"/>
          <w:lang w:eastAsia="zh-CN"/>
        </w:rPr>
        <w:t>【分析】一个数的个位加几，就是在原数的基础上加几；一个数的十位加几，就是在原数的基础上加几十；把一个加数加上一个数后得出的和减去加上的这个数就是正确的和。</w:t>
      </w:r>
    </w:p>
    <w:p w:rsidR="00977434" w:rsidRDefault="00F42BE0">
      <w:pPr>
        <w:spacing w:after="0"/>
        <w:rPr>
          <w:lang w:eastAsia="zh-CN"/>
        </w:rPr>
      </w:pPr>
      <w:r>
        <w:rPr>
          <w:color w:val="000000"/>
          <w:lang w:eastAsia="zh-CN"/>
        </w:rPr>
        <w:t>11.</w:t>
      </w:r>
      <w:r>
        <w:rPr>
          <w:color w:val="0000FF"/>
          <w:lang w:eastAsia="zh-CN"/>
        </w:rPr>
        <w:t>【答案】</w:t>
      </w:r>
      <w:r>
        <w:rPr>
          <w:color w:val="000000"/>
          <w:lang w:eastAsia="zh-CN"/>
        </w:rPr>
        <w:t>100</w:t>
      </w:r>
      <w:r>
        <w:rPr>
          <w:lang w:eastAsia="zh-CN"/>
        </w:rPr>
        <w:t xml:space="preserve"> </w:t>
      </w:r>
      <w:r>
        <w:rPr>
          <w:lang w:eastAsia="zh-CN"/>
        </w:rPr>
        <w:t>；</w:t>
      </w:r>
      <w:r>
        <w:rPr>
          <w:color w:val="000000"/>
          <w:lang w:eastAsia="zh-CN"/>
        </w:rPr>
        <w:t>25</w:t>
      </w:r>
      <w:r>
        <w:rPr>
          <w:lang w:eastAsia="zh-CN"/>
        </w:rPr>
        <w:t xml:space="preserve"> </w:t>
      </w:r>
      <w:r>
        <w:rPr>
          <w:lang w:eastAsia="zh-CN"/>
        </w:rPr>
        <w:t>；</w:t>
      </w:r>
      <w:r>
        <w:rPr>
          <w:color w:val="000000"/>
          <w:lang w:eastAsia="zh-CN"/>
        </w:rPr>
        <w:t>42</w:t>
      </w:r>
      <w:r>
        <w:rPr>
          <w:lang w:eastAsia="zh-CN"/>
        </w:rPr>
        <w:br/>
      </w:r>
      <w:r>
        <w:rPr>
          <w:color w:val="000000"/>
          <w:lang w:eastAsia="zh-CN"/>
        </w:rPr>
        <w:t xml:space="preserve">  </w:t>
      </w:r>
    </w:p>
    <w:p w:rsidR="00977434" w:rsidRDefault="00F42BE0">
      <w:pPr>
        <w:spacing w:after="0"/>
        <w:rPr>
          <w:lang w:eastAsia="zh-CN"/>
        </w:rPr>
      </w:pPr>
      <w:r>
        <w:rPr>
          <w:color w:val="0000FF"/>
          <w:lang w:eastAsia="zh-CN"/>
        </w:rPr>
        <w:t>【解析】</w:t>
      </w:r>
      <w:r>
        <w:rPr>
          <w:color w:val="000000"/>
          <w:lang w:eastAsia="zh-CN"/>
        </w:rPr>
        <w:t>【解答】解：</w:t>
      </w:r>
      <w:r>
        <w:rPr>
          <w:color w:val="000000"/>
          <w:lang w:eastAsia="zh-CN"/>
        </w:rPr>
        <w:t>65+35=100</w:t>
      </w:r>
      <w:r>
        <w:rPr>
          <w:color w:val="000000"/>
          <w:lang w:eastAsia="zh-CN"/>
        </w:rPr>
        <w:t>；</w:t>
      </w:r>
      <w:r>
        <w:rPr>
          <w:color w:val="000000"/>
          <w:lang w:eastAsia="zh-CN"/>
        </w:rPr>
        <w:t>45-20=25</w:t>
      </w:r>
      <w:r>
        <w:rPr>
          <w:color w:val="000000"/>
          <w:lang w:eastAsia="zh-CN"/>
        </w:rPr>
        <w:t>；</w:t>
      </w:r>
      <w:r>
        <w:rPr>
          <w:color w:val="000000"/>
          <w:lang w:eastAsia="zh-CN"/>
        </w:rPr>
        <w:t>30+12=42</w:t>
      </w:r>
      <w:r>
        <w:rPr>
          <w:lang w:eastAsia="zh-CN"/>
        </w:rPr>
        <w:br/>
      </w:r>
      <w:r>
        <w:rPr>
          <w:color w:val="000000"/>
          <w:lang w:eastAsia="zh-CN"/>
        </w:rPr>
        <w:t>故答案为：</w:t>
      </w:r>
      <w:r>
        <w:rPr>
          <w:color w:val="000000"/>
          <w:lang w:eastAsia="zh-CN"/>
        </w:rPr>
        <w:t>100</w:t>
      </w:r>
      <w:r>
        <w:rPr>
          <w:color w:val="000000"/>
          <w:lang w:eastAsia="zh-CN"/>
        </w:rPr>
        <w:t>；</w:t>
      </w:r>
      <w:r>
        <w:rPr>
          <w:color w:val="000000"/>
          <w:lang w:eastAsia="zh-CN"/>
        </w:rPr>
        <w:t>25</w:t>
      </w:r>
      <w:r>
        <w:rPr>
          <w:color w:val="000000"/>
          <w:lang w:eastAsia="zh-CN"/>
        </w:rPr>
        <w:t>；</w:t>
      </w:r>
      <w:r>
        <w:rPr>
          <w:color w:val="000000"/>
          <w:lang w:eastAsia="zh-CN"/>
        </w:rPr>
        <w:t>42</w:t>
      </w:r>
      <w:r>
        <w:rPr>
          <w:color w:val="000000"/>
          <w:lang w:eastAsia="zh-CN"/>
        </w:rPr>
        <w:t>。</w:t>
      </w:r>
    </w:p>
    <w:p w:rsidR="00977434" w:rsidRDefault="00F42BE0">
      <w:pPr>
        <w:spacing w:after="0"/>
        <w:rPr>
          <w:lang w:eastAsia="zh-CN"/>
        </w:rPr>
      </w:pPr>
      <w:r>
        <w:rPr>
          <w:color w:val="000000"/>
          <w:lang w:eastAsia="zh-CN"/>
        </w:rPr>
        <w:t>【分析】根据两位数加减法的计算方法计算，注意进位情况即可。</w:t>
      </w:r>
    </w:p>
    <w:p w:rsidR="00977434" w:rsidRDefault="00F42BE0">
      <w:pPr>
        <w:spacing w:after="0"/>
        <w:rPr>
          <w:lang w:eastAsia="zh-CN"/>
        </w:rPr>
      </w:pPr>
      <w:r>
        <w:rPr>
          <w:color w:val="000000"/>
          <w:lang w:eastAsia="zh-CN"/>
        </w:rPr>
        <w:t>12.</w:t>
      </w:r>
      <w:r>
        <w:rPr>
          <w:color w:val="0000FF"/>
          <w:lang w:eastAsia="zh-CN"/>
        </w:rPr>
        <w:t>【答案】</w:t>
      </w:r>
      <w:r>
        <w:rPr>
          <w:color w:val="000000"/>
          <w:lang w:eastAsia="zh-CN"/>
        </w:rPr>
        <w:t xml:space="preserve">310  </w:t>
      </w:r>
    </w:p>
    <w:p w:rsidR="00977434" w:rsidRDefault="00F42BE0">
      <w:pPr>
        <w:spacing w:after="0"/>
        <w:rPr>
          <w:lang w:eastAsia="zh-CN"/>
        </w:rPr>
      </w:pPr>
      <w:r>
        <w:rPr>
          <w:color w:val="0000FF"/>
          <w:lang w:eastAsia="zh-CN"/>
        </w:rPr>
        <w:t>【解析】</w:t>
      </w:r>
      <w:r>
        <w:rPr>
          <w:color w:val="000000"/>
          <w:lang w:eastAsia="zh-CN"/>
        </w:rPr>
        <w:t>【解答】</w:t>
      </w:r>
      <w:r>
        <w:rPr>
          <w:color w:val="000000"/>
          <w:lang w:eastAsia="zh-CN"/>
        </w:rPr>
        <w:t>140+170=310.</w:t>
      </w:r>
      <w:r>
        <w:rPr>
          <w:lang w:eastAsia="zh-CN"/>
        </w:rPr>
        <w:br/>
      </w:r>
      <w:r>
        <w:rPr>
          <w:color w:val="000000"/>
          <w:lang w:eastAsia="zh-CN"/>
        </w:rPr>
        <w:t>故答案为：</w:t>
      </w:r>
      <w:r>
        <w:rPr>
          <w:color w:val="000000"/>
          <w:lang w:eastAsia="zh-CN"/>
        </w:rPr>
        <w:t>310.</w:t>
      </w:r>
    </w:p>
    <w:p w:rsidR="00977434" w:rsidRDefault="00F42BE0">
      <w:pPr>
        <w:spacing w:after="0"/>
        <w:rPr>
          <w:lang w:eastAsia="zh-CN"/>
        </w:rPr>
      </w:pPr>
      <w:r>
        <w:rPr>
          <w:color w:val="000000"/>
          <w:lang w:eastAsia="zh-CN"/>
        </w:rPr>
        <w:t>【分析】根据条件</w:t>
      </w:r>
      <w:r>
        <w:rPr>
          <w:color w:val="000000"/>
          <w:lang w:eastAsia="zh-CN"/>
        </w:rPr>
        <w:t xml:space="preserve">“ </w:t>
      </w:r>
      <w:r>
        <w:rPr>
          <w:color w:val="000000"/>
          <w:lang w:eastAsia="zh-CN"/>
        </w:rPr>
        <w:t>甲、乙两数之和比甲数大</w:t>
      </w:r>
      <w:r>
        <w:rPr>
          <w:color w:val="000000"/>
          <w:lang w:eastAsia="zh-CN"/>
        </w:rPr>
        <w:t>140”</w:t>
      </w:r>
      <w:r>
        <w:rPr>
          <w:color w:val="000000"/>
          <w:lang w:eastAsia="zh-CN"/>
        </w:rPr>
        <w:t>可知，</w:t>
      </w:r>
      <w:r>
        <w:rPr>
          <w:color w:val="000000"/>
          <w:lang w:eastAsia="zh-CN"/>
        </w:rPr>
        <w:t>甲、乙的和</w:t>
      </w:r>
      <w:r>
        <w:rPr>
          <w:color w:val="000000"/>
          <w:lang w:eastAsia="zh-CN"/>
        </w:rPr>
        <w:t>-</w:t>
      </w:r>
      <w:r>
        <w:rPr>
          <w:color w:val="000000"/>
          <w:lang w:eastAsia="zh-CN"/>
        </w:rPr>
        <w:t>甲数</w:t>
      </w:r>
      <w:r>
        <w:rPr>
          <w:color w:val="000000"/>
          <w:lang w:eastAsia="zh-CN"/>
        </w:rPr>
        <w:t>=</w:t>
      </w:r>
      <w:r>
        <w:rPr>
          <w:color w:val="000000"/>
          <w:lang w:eastAsia="zh-CN"/>
        </w:rPr>
        <w:t>乙数，据此求出乙数是</w:t>
      </w:r>
      <w:r>
        <w:rPr>
          <w:color w:val="000000"/>
          <w:lang w:eastAsia="zh-CN"/>
        </w:rPr>
        <w:t>140</w:t>
      </w:r>
      <w:r>
        <w:rPr>
          <w:color w:val="000000"/>
          <w:lang w:eastAsia="zh-CN"/>
        </w:rPr>
        <w:t>，然后根据条件</w:t>
      </w:r>
      <w:r>
        <w:rPr>
          <w:color w:val="000000"/>
          <w:lang w:eastAsia="zh-CN"/>
        </w:rPr>
        <w:t xml:space="preserve">“ </w:t>
      </w:r>
      <w:r>
        <w:rPr>
          <w:color w:val="000000"/>
          <w:lang w:eastAsia="zh-CN"/>
        </w:rPr>
        <w:t>甲、乙两数之和比乙数大</w:t>
      </w:r>
      <w:r>
        <w:rPr>
          <w:color w:val="000000"/>
          <w:lang w:eastAsia="zh-CN"/>
        </w:rPr>
        <w:t>170 ”</w:t>
      </w:r>
      <w:r>
        <w:rPr>
          <w:color w:val="000000"/>
          <w:lang w:eastAsia="zh-CN"/>
        </w:rPr>
        <w:t>，用乙数</w:t>
      </w:r>
      <w:r>
        <w:rPr>
          <w:color w:val="000000"/>
          <w:lang w:eastAsia="zh-CN"/>
        </w:rPr>
        <w:t>+170=</w:t>
      </w:r>
      <w:r>
        <w:rPr>
          <w:color w:val="000000"/>
          <w:lang w:eastAsia="zh-CN"/>
        </w:rPr>
        <w:t>甲乙两数的和，据此列式解答</w:t>
      </w:r>
      <w:r>
        <w:rPr>
          <w:color w:val="000000"/>
          <w:lang w:eastAsia="zh-CN"/>
        </w:rPr>
        <w:t>.</w:t>
      </w:r>
    </w:p>
    <w:p w:rsidR="00977434" w:rsidRDefault="00F42BE0">
      <w:pPr>
        <w:spacing w:after="0"/>
        <w:rPr>
          <w:lang w:eastAsia="zh-CN"/>
        </w:rPr>
      </w:pPr>
      <w:r>
        <w:rPr>
          <w:color w:val="000000"/>
          <w:lang w:eastAsia="zh-CN"/>
        </w:rPr>
        <w:t>13.</w:t>
      </w:r>
      <w:r>
        <w:rPr>
          <w:color w:val="0000FF"/>
          <w:lang w:eastAsia="zh-CN"/>
        </w:rPr>
        <w:t>【答案】</w:t>
      </w:r>
      <w:r>
        <w:rPr>
          <w:color w:val="000000"/>
          <w:lang w:eastAsia="zh-CN"/>
        </w:rPr>
        <w:t>43-20=23</w:t>
      </w:r>
      <w:r>
        <w:rPr>
          <w:color w:val="000000"/>
          <w:lang w:eastAsia="zh-CN"/>
        </w:rPr>
        <w:t>；</w:t>
      </w:r>
      <w:r>
        <w:rPr>
          <w:color w:val="000000"/>
          <w:lang w:eastAsia="zh-CN"/>
        </w:rPr>
        <w:t>23-9=14</w:t>
      </w:r>
      <w:r>
        <w:rPr>
          <w:color w:val="000000"/>
          <w:lang w:eastAsia="zh-CN"/>
        </w:rPr>
        <w:t>；</w:t>
      </w:r>
      <w:r>
        <w:rPr>
          <w:color w:val="000000"/>
          <w:lang w:eastAsia="zh-CN"/>
        </w:rPr>
        <w:t>36+50=86</w:t>
      </w:r>
      <w:r>
        <w:rPr>
          <w:color w:val="000000"/>
          <w:lang w:eastAsia="zh-CN"/>
        </w:rPr>
        <w:t>；</w:t>
      </w:r>
      <w:r>
        <w:rPr>
          <w:color w:val="000000"/>
          <w:lang w:eastAsia="zh-CN"/>
        </w:rPr>
        <w:t xml:space="preserve">86+9=95  </w:t>
      </w:r>
    </w:p>
    <w:p w:rsidR="00977434" w:rsidRDefault="00F42BE0">
      <w:pPr>
        <w:spacing w:after="0"/>
        <w:rPr>
          <w:lang w:eastAsia="zh-CN"/>
        </w:rPr>
      </w:pPr>
      <w:r>
        <w:rPr>
          <w:color w:val="0000FF"/>
          <w:lang w:eastAsia="zh-CN"/>
        </w:rPr>
        <w:t>【解析】</w:t>
      </w:r>
      <w:r>
        <w:rPr>
          <w:color w:val="000000"/>
          <w:lang w:eastAsia="zh-CN"/>
        </w:rPr>
        <w:t>【解答】解：口算</w:t>
      </w:r>
      <w:r>
        <w:rPr>
          <w:color w:val="000000"/>
          <w:lang w:eastAsia="zh-CN"/>
        </w:rPr>
        <w:t>43-29</w:t>
      </w:r>
      <w:r>
        <w:rPr>
          <w:color w:val="000000"/>
          <w:lang w:eastAsia="zh-CN"/>
        </w:rPr>
        <w:t>时，先算</w:t>
      </w:r>
      <w:r>
        <w:rPr>
          <w:color w:val="000000"/>
          <w:lang w:eastAsia="zh-CN"/>
        </w:rPr>
        <w:t>43-20=23</w:t>
      </w:r>
      <w:r>
        <w:rPr>
          <w:color w:val="000000"/>
          <w:lang w:eastAsia="zh-CN"/>
        </w:rPr>
        <w:t>，再算</w:t>
      </w:r>
      <w:r>
        <w:rPr>
          <w:color w:val="000000"/>
          <w:lang w:eastAsia="zh-CN"/>
        </w:rPr>
        <w:t>23-9=14</w:t>
      </w:r>
      <w:r>
        <w:rPr>
          <w:color w:val="000000"/>
          <w:lang w:eastAsia="zh-CN"/>
        </w:rPr>
        <w:t>；口算</w:t>
      </w:r>
      <w:r>
        <w:rPr>
          <w:color w:val="000000"/>
          <w:lang w:eastAsia="zh-CN"/>
        </w:rPr>
        <w:t>36+59</w:t>
      </w:r>
      <w:r>
        <w:rPr>
          <w:color w:val="000000"/>
          <w:lang w:eastAsia="zh-CN"/>
        </w:rPr>
        <w:t>时，先算</w:t>
      </w:r>
      <w:r>
        <w:rPr>
          <w:color w:val="000000"/>
          <w:lang w:eastAsia="zh-CN"/>
        </w:rPr>
        <w:t>36+50=86</w:t>
      </w:r>
      <w:r>
        <w:rPr>
          <w:color w:val="000000"/>
          <w:lang w:eastAsia="zh-CN"/>
        </w:rPr>
        <w:t>，再算</w:t>
      </w:r>
      <w:r>
        <w:rPr>
          <w:color w:val="000000"/>
          <w:lang w:eastAsia="zh-CN"/>
        </w:rPr>
        <w:t>86+9=95</w:t>
      </w:r>
      <w:r>
        <w:rPr>
          <w:color w:val="000000"/>
          <w:lang w:eastAsia="zh-CN"/>
        </w:rPr>
        <w:t>。（答案不唯一）</w:t>
      </w:r>
      <w:r>
        <w:rPr>
          <w:lang w:eastAsia="zh-CN"/>
        </w:rPr>
        <w:br/>
      </w:r>
      <w:r>
        <w:rPr>
          <w:color w:val="000000"/>
          <w:lang w:eastAsia="zh-CN"/>
        </w:rPr>
        <w:t>故答案为：</w:t>
      </w:r>
      <w:r>
        <w:rPr>
          <w:color w:val="000000"/>
          <w:lang w:eastAsia="zh-CN"/>
        </w:rPr>
        <w:t>43-20=23</w:t>
      </w:r>
      <w:r>
        <w:rPr>
          <w:color w:val="000000"/>
          <w:lang w:eastAsia="zh-CN"/>
        </w:rPr>
        <w:t>；</w:t>
      </w:r>
      <w:r>
        <w:rPr>
          <w:color w:val="000000"/>
          <w:lang w:eastAsia="zh-CN"/>
        </w:rPr>
        <w:t>23-9=14</w:t>
      </w:r>
      <w:r>
        <w:rPr>
          <w:color w:val="000000"/>
          <w:lang w:eastAsia="zh-CN"/>
        </w:rPr>
        <w:t>；</w:t>
      </w:r>
      <w:r>
        <w:rPr>
          <w:color w:val="000000"/>
          <w:lang w:eastAsia="zh-CN"/>
        </w:rPr>
        <w:t>36+50=86</w:t>
      </w:r>
      <w:r>
        <w:rPr>
          <w:color w:val="000000"/>
          <w:lang w:eastAsia="zh-CN"/>
        </w:rPr>
        <w:t>；</w:t>
      </w:r>
      <w:r>
        <w:rPr>
          <w:color w:val="000000"/>
          <w:lang w:eastAsia="zh-CN"/>
        </w:rPr>
        <w:t>86+9=95</w:t>
      </w:r>
      <w:r>
        <w:rPr>
          <w:color w:val="000000"/>
          <w:lang w:eastAsia="zh-CN"/>
        </w:rPr>
        <w:t>。</w:t>
      </w:r>
    </w:p>
    <w:p w:rsidR="00977434" w:rsidRDefault="00F42BE0">
      <w:pPr>
        <w:spacing w:after="0"/>
        <w:rPr>
          <w:lang w:eastAsia="zh-CN"/>
        </w:rPr>
      </w:pPr>
      <w:r>
        <w:rPr>
          <w:color w:val="000000"/>
          <w:lang w:eastAsia="zh-CN"/>
        </w:rPr>
        <w:t>【分析】口算两位数减两位数的减法时，可以把减数分</w:t>
      </w:r>
      <w:r>
        <w:rPr>
          <w:color w:val="000000"/>
          <w:lang w:eastAsia="zh-CN"/>
        </w:rPr>
        <w:t>成整十数和一位数，先用被减数减去整十数，然后再用计算出的结果减去一位数即可；口算两位数加两位数的加法时，可以把其中的一个加数分成整十数和一位数，先用另一个加数加上整十数，再用计算出的结果加上一位数即可。</w:t>
      </w:r>
    </w:p>
    <w:p w:rsidR="00977434" w:rsidRDefault="00F42BE0">
      <w:pPr>
        <w:spacing w:after="0"/>
      </w:pPr>
      <w:r>
        <w:rPr>
          <w:color w:val="000000"/>
        </w:rPr>
        <w:t>14.</w:t>
      </w:r>
      <w:r>
        <w:rPr>
          <w:color w:val="0000FF"/>
        </w:rPr>
        <w:t>【答案】</w:t>
      </w:r>
      <w:r>
        <w:rPr>
          <w:color w:val="000000"/>
        </w:rPr>
        <w:t>40</w:t>
      </w:r>
      <w:r>
        <w:rPr>
          <w:color w:val="000000"/>
        </w:rPr>
        <w:t>；</w:t>
      </w:r>
      <w:r>
        <w:rPr>
          <w:color w:val="000000"/>
        </w:rPr>
        <w:t>50</w:t>
      </w:r>
      <w:r>
        <w:rPr>
          <w:color w:val="000000"/>
        </w:rPr>
        <w:t>；</w:t>
      </w:r>
      <w:r>
        <w:rPr>
          <w:color w:val="000000"/>
        </w:rPr>
        <w:t xml:space="preserve">200  </w:t>
      </w:r>
    </w:p>
    <w:p w:rsidR="00977434" w:rsidRDefault="00F42BE0">
      <w:pPr>
        <w:spacing w:after="0"/>
      </w:pPr>
      <w:r>
        <w:rPr>
          <w:color w:val="0000FF"/>
        </w:rPr>
        <w:t>【</w:t>
      </w:r>
      <w:proofErr w:type="spellStart"/>
      <w:r>
        <w:rPr>
          <w:color w:val="0000FF"/>
        </w:rPr>
        <w:t>解析</w:t>
      </w:r>
      <w:proofErr w:type="spellEnd"/>
      <w:r>
        <w:rPr>
          <w:color w:val="0000FF"/>
        </w:rPr>
        <w:t>】</w:t>
      </w:r>
      <w:r>
        <w:rPr>
          <w:color w:val="000000"/>
        </w:rPr>
        <w:t> </w:t>
      </w:r>
    </w:p>
    <w:p w:rsidR="00977434" w:rsidRDefault="00F42BE0">
      <w:pPr>
        <w:rPr>
          <w:lang w:eastAsia="zh-CN"/>
        </w:rPr>
      </w:pPr>
      <w:r>
        <w:rPr>
          <w:lang w:eastAsia="zh-CN"/>
        </w:rPr>
        <w:t>四、计算题</w:t>
      </w:r>
    </w:p>
    <w:p w:rsidR="00977434" w:rsidRDefault="00F42BE0">
      <w:pPr>
        <w:spacing w:after="0"/>
      </w:pPr>
      <w:r>
        <w:rPr>
          <w:color w:val="000000"/>
          <w:lang w:eastAsia="zh-CN"/>
        </w:rPr>
        <w:lastRenderedPageBreak/>
        <w:t>15.</w:t>
      </w:r>
      <w:r>
        <w:rPr>
          <w:color w:val="0000FF"/>
          <w:lang w:eastAsia="zh-CN"/>
        </w:rPr>
        <w:t>【答案】</w:t>
      </w:r>
      <w:r>
        <w:rPr>
          <w:color w:val="000000"/>
          <w:lang w:eastAsia="zh-CN"/>
        </w:rPr>
        <w:t>（</w:t>
      </w:r>
      <w:r>
        <w:rPr>
          <w:color w:val="000000"/>
          <w:lang w:eastAsia="zh-CN"/>
        </w:rPr>
        <w:t>1</w:t>
      </w:r>
      <w:r>
        <w:rPr>
          <w:color w:val="000000"/>
          <w:lang w:eastAsia="zh-CN"/>
        </w:rPr>
        <w:t>）先算</w:t>
      </w:r>
      <w:r>
        <w:rPr>
          <w:color w:val="000000"/>
          <w:lang w:eastAsia="zh-CN"/>
        </w:rPr>
        <w:t>48</w:t>
      </w:r>
      <w:r>
        <w:rPr>
          <w:color w:val="000000"/>
          <w:lang w:eastAsia="zh-CN"/>
        </w:rPr>
        <w:t>＋</w:t>
      </w:r>
      <w:r>
        <w:rPr>
          <w:color w:val="000000"/>
          <w:lang w:eastAsia="zh-CN"/>
        </w:rPr>
        <w:t>20</w:t>
      </w:r>
      <w:r>
        <w:rPr>
          <w:color w:val="000000"/>
          <w:lang w:eastAsia="zh-CN"/>
        </w:rPr>
        <w:t>＝</w:t>
      </w:r>
      <w:r>
        <w:rPr>
          <w:color w:val="000000"/>
          <w:lang w:eastAsia="zh-CN"/>
        </w:rPr>
        <w:t>68</w:t>
      </w:r>
      <w:r>
        <w:rPr>
          <w:color w:val="000000"/>
          <w:lang w:eastAsia="zh-CN"/>
        </w:rPr>
        <w:t>，再算</w:t>
      </w:r>
      <w:r>
        <w:rPr>
          <w:color w:val="000000"/>
          <w:lang w:eastAsia="zh-CN"/>
        </w:rPr>
        <w:t>68</w:t>
      </w:r>
      <w:r>
        <w:rPr>
          <w:color w:val="000000"/>
          <w:lang w:eastAsia="zh-CN"/>
        </w:rPr>
        <w:t>＋</w:t>
      </w:r>
      <w:r>
        <w:rPr>
          <w:color w:val="000000"/>
          <w:lang w:eastAsia="zh-CN"/>
        </w:rPr>
        <w:t>7</w:t>
      </w:r>
      <w:r>
        <w:rPr>
          <w:color w:val="000000"/>
          <w:lang w:eastAsia="zh-CN"/>
        </w:rPr>
        <w:t>＝</w:t>
      </w:r>
      <w:r>
        <w:rPr>
          <w:color w:val="000000"/>
          <w:lang w:eastAsia="zh-CN"/>
        </w:rPr>
        <w:t>75</w:t>
      </w:r>
      <w:r>
        <w:rPr>
          <w:color w:val="000000"/>
          <w:lang w:eastAsia="zh-CN"/>
        </w:rPr>
        <w:t>。</w:t>
      </w:r>
      <w:r>
        <w:rPr>
          <w:lang w:eastAsia="zh-CN"/>
        </w:rPr>
        <w:br/>
      </w:r>
      <w:r>
        <w:rPr>
          <w:noProof/>
          <w:lang w:eastAsia="zh-CN"/>
        </w:rPr>
        <w:drawing>
          <wp:inline distT="0" distB="0" distL="0" distR="0" wp14:anchorId="7B3CE2F4" wp14:editId="69DB9FD4">
            <wp:extent cx="983564" cy="1012203"/>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983564" cy="1012203"/>
                    </a:xfrm>
                    <a:prstGeom prst="rect">
                      <a:avLst/>
                    </a:prstGeom>
                  </pic:spPr>
                </pic:pic>
              </a:graphicData>
            </a:graphic>
          </wp:inline>
        </w:drawing>
      </w:r>
      <w:r>
        <w:rPr>
          <w:lang w:eastAsia="zh-CN"/>
        </w:rPr>
        <w:br/>
      </w:r>
      <w:r>
        <w:rPr>
          <w:lang w:eastAsia="zh-CN"/>
        </w:rPr>
        <w:br/>
      </w:r>
      <w:r>
        <w:rPr>
          <w:color w:val="000000"/>
        </w:rPr>
        <w:t>（</w:t>
      </w:r>
      <w:r>
        <w:rPr>
          <w:color w:val="000000"/>
        </w:rPr>
        <w:t>2</w:t>
      </w:r>
      <w:r>
        <w:rPr>
          <w:color w:val="000000"/>
        </w:rPr>
        <w:t>）先算</w:t>
      </w:r>
      <w:r>
        <w:rPr>
          <w:color w:val="000000"/>
        </w:rPr>
        <w:t>48</w:t>
      </w:r>
      <w:r>
        <w:rPr>
          <w:color w:val="000000"/>
        </w:rPr>
        <w:t>＋</w:t>
      </w:r>
      <w:r>
        <w:rPr>
          <w:color w:val="000000"/>
        </w:rPr>
        <w:t>2</w:t>
      </w:r>
      <w:r>
        <w:rPr>
          <w:color w:val="000000"/>
        </w:rPr>
        <w:t>＝</w:t>
      </w:r>
      <w:r>
        <w:rPr>
          <w:color w:val="000000"/>
        </w:rPr>
        <w:t>50</w:t>
      </w:r>
      <w:r>
        <w:rPr>
          <w:color w:val="000000"/>
        </w:rPr>
        <w:t>，再算</w:t>
      </w:r>
      <w:r>
        <w:rPr>
          <w:color w:val="000000"/>
        </w:rPr>
        <w:t>50</w:t>
      </w:r>
      <w:r>
        <w:rPr>
          <w:color w:val="000000"/>
        </w:rPr>
        <w:t>＋</w:t>
      </w:r>
      <w:r>
        <w:rPr>
          <w:color w:val="000000"/>
        </w:rPr>
        <w:t>25</w:t>
      </w:r>
      <w:r>
        <w:rPr>
          <w:color w:val="000000"/>
        </w:rPr>
        <w:t>＝</w:t>
      </w:r>
      <w:r>
        <w:rPr>
          <w:color w:val="000000"/>
        </w:rPr>
        <w:t>75</w:t>
      </w:r>
      <w:r>
        <w:rPr>
          <w:color w:val="000000"/>
        </w:rPr>
        <w:t>。</w:t>
      </w:r>
      <w:r>
        <w:br/>
      </w:r>
      <w:r>
        <w:rPr>
          <w:noProof/>
          <w:lang w:eastAsia="zh-CN"/>
        </w:rPr>
        <w:drawing>
          <wp:inline distT="0" distB="0" distL="0" distR="0" wp14:anchorId="298F6527" wp14:editId="7D285A89">
            <wp:extent cx="964463" cy="1040854"/>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964463" cy="1040854"/>
                    </a:xfrm>
                    <a:prstGeom prst="rect">
                      <a:avLst/>
                    </a:prstGeom>
                  </pic:spPr>
                </pic:pic>
              </a:graphicData>
            </a:graphic>
          </wp:inline>
        </w:drawing>
      </w:r>
      <w:r>
        <w:br/>
      </w:r>
      <w:r>
        <w:rPr>
          <w:color w:val="000000"/>
        </w:rPr>
        <w:t xml:space="preserve">  </w:t>
      </w:r>
    </w:p>
    <w:p w:rsidR="00977434" w:rsidRDefault="00F42BE0">
      <w:pPr>
        <w:spacing w:after="0"/>
        <w:rPr>
          <w:lang w:eastAsia="zh-CN"/>
        </w:rPr>
      </w:pPr>
      <w:r>
        <w:rPr>
          <w:color w:val="0000FF"/>
          <w:lang w:eastAsia="zh-CN"/>
        </w:rPr>
        <w:t>【解析】</w:t>
      </w:r>
      <w:r>
        <w:rPr>
          <w:color w:val="000000"/>
          <w:lang w:eastAsia="zh-CN"/>
        </w:rPr>
        <w:t>【分析】若一个两位数加上另一个两位数，可以将另一个两位数分成整十数和一位数，先算这个两位数和整十数的和，再与</w:t>
      </w:r>
      <w:r>
        <w:rPr>
          <w:color w:val="000000"/>
          <w:lang w:eastAsia="zh-CN"/>
        </w:rPr>
        <w:t>这个一位数相加；也可以将另一个两位数分成两部分，使得其中一部分与这个两位数相加的和可以凑成整十数，再与另一个部分相加。</w:t>
      </w:r>
    </w:p>
    <w:p w:rsidR="00977434" w:rsidRDefault="00F42BE0">
      <w:pPr>
        <w:spacing w:after="0"/>
      </w:pPr>
      <w:r>
        <w:rPr>
          <w:color w:val="000000"/>
        </w:rPr>
        <w:t>16.</w:t>
      </w:r>
      <w:r>
        <w:rPr>
          <w:color w:val="0000FF"/>
        </w:rPr>
        <w:t>【答案】</w:t>
      </w:r>
      <w:r>
        <w:rPr>
          <w:color w:val="000000"/>
        </w:rPr>
        <w:t>（</w:t>
      </w:r>
      <w:r>
        <w:rPr>
          <w:color w:val="000000"/>
        </w:rPr>
        <w:t>1</w:t>
      </w:r>
      <w:r>
        <w:rPr>
          <w:color w:val="000000"/>
        </w:rPr>
        <w:t>）解：</w:t>
      </w:r>
      <w:r>
        <w:rPr>
          <w:color w:val="000000"/>
        </w:rPr>
        <w:t>37+33+17 =87</w:t>
      </w:r>
      <w:r>
        <w:br/>
      </w:r>
      <w:r>
        <w:rPr>
          <w:noProof/>
          <w:lang w:eastAsia="zh-CN"/>
        </w:rPr>
        <w:drawing>
          <wp:inline distT="0" distB="0" distL="0" distR="0" wp14:anchorId="10264404" wp14:editId="270C05E0">
            <wp:extent cx="677990" cy="954913"/>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77990" cy="954913"/>
                    </a:xfrm>
                    <a:prstGeom prst="rect">
                      <a:avLst/>
                    </a:prstGeom>
                  </pic:spPr>
                </pic:pic>
              </a:graphicData>
            </a:graphic>
          </wp:inline>
        </w:drawing>
      </w:r>
      <w:r>
        <w:br/>
      </w:r>
      <w:r>
        <w:rPr>
          <w:color w:val="000000"/>
        </w:rPr>
        <w:t>（</w:t>
      </w:r>
      <w:r>
        <w:rPr>
          <w:color w:val="000000"/>
        </w:rPr>
        <w:t>2</w:t>
      </w:r>
      <w:r>
        <w:rPr>
          <w:color w:val="000000"/>
        </w:rPr>
        <w:t>）解：</w:t>
      </w:r>
      <w:r>
        <w:rPr>
          <w:color w:val="000000"/>
        </w:rPr>
        <w:t>66+33-47=52</w:t>
      </w:r>
      <w:r>
        <w:br/>
      </w:r>
      <w:r>
        <w:rPr>
          <w:noProof/>
          <w:lang w:eastAsia="zh-CN"/>
        </w:rPr>
        <w:drawing>
          <wp:inline distT="0" distB="0" distL="0" distR="0" wp14:anchorId="134A339A" wp14:editId="20AA4A87">
            <wp:extent cx="582498" cy="1212736"/>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82498" cy="1212736"/>
                    </a:xfrm>
                    <a:prstGeom prst="rect">
                      <a:avLst/>
                    </a:prstGeom>
                  </pic:spPr>
                </pic:pic>
              </a:graphicData>
            </a:graphic>
          </wp:inline>
        </w:drawing>
      </w:r>
      <w:r>
        <w:br/>
      </w:r>
      <w:r>
        <w:rPr>
          <w:color w:val="000000"/>
        </w:rPr>
        <w:t>（</w:t>
      </w:r>
      <w:r>
        <w:rPr>
          <w:color w:val="000000"/>
        </w:rPr>
        <w:t>3</w:t>
      </w:r>
      <w:r>
        <w:rPr>
          <w:color w:val="000000"/>
        </w:rPr>
        <w:t>）解：</w:t>
      </w:r>
      <w:r>
        <w:rPr>
          <w:color w:val="000000"/>
        </w:rPr>
        <w:t>72-26+35=81</w:t>
      </w:r>
      <w:r>
        <w:br/>
      </w:r>
      <w:r>
        <w:rPr>
          <w:noProof/>
          <w:lang w:eastAsia="zh-CN"/>
        </w:rPr>
        <w:drawing>
          <wp:inline distT="0" distB="0" distL="0" distR="0" wp14:anchorId="3FF9DDA2" wp14:editId="6FB8595B">
            <wp:extent cx="582498" cy="1174547"/>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82498" cy="1174547"/>
                    </a:xfrm>
                    <a:prstGeom prst="rect">
                      <a:avLst/>
                    </a:prstGeom>
                  </pic:spPr>
                </pic:pic>
              </a:graphicData>
            </a:graphic>
          </wp:inline>
        </w:drawing>
      </w:r>
      <w:r>
        <w:br/>
      </w:r>
      <w:r>
        <w:rPr>
          <w:color w:val="000000"/>
        </w:rPr>
        <w:t xml:space="preserve">  </w:t>
      </w:r>
    </w:p>
    <w:p w:rsidR="00977434" w:rsidRDefault="00F42BE0">
      <w:pPr>
        <w:spacing w:after="0"/>
        <w:rPr>
          <w:lang w:eastAsia="zh-CN"/>
        </w:rPr>
      </w:pPr>
      <w:r>
        <w:rPr>
          <w:color w:val="0000FF"/>
          <w:lang w:eastAsia="zh-CN"/>
        </w:rPr>
        <w:t>【解析】</w:t>
      </w:r>
      <w:r>
        <w:rPr>
          <w:color w:val="000000"/>
          <w:lang w:eastAsia="zh-CN"/>
        </w:rPr>
        <w:t>【分析】计算整数加减法时要把相同数位对齐，计算加法时注意进位情况，计算减法时注意退位情况。</w:t>
      </w:r>
    </w:p>
    <w:p w:rsidR="00977434" w:rsidRDefault="00F42BE0">
      <w:pPr>
        <w:rPr>
          <w:lang w:eastAsia="zh-CN"/>
        </w:rPr>
      </w:pPr>
      <w:r>
        <w:rPr>
          <w:lang w:eastAsia="zh-CN"/>
        </w:rPr>
        <w:t>五、解答题</w:t>
      </w:r>
    </w:p>
    <w:p w:rsidR="00977434" w:rsidRDefault="00F42BE0">
      <w:pPr>
        <w:spacing w:after="0"/>
        <w:rPr>
          <w:lang w:eastAsia="zh-CN"/>
        </w:rPr>
      </w:pPr>
      <w:r>
        <w:rPr>
          <w:color w:val="000000"/>
          <w:lang w:eastAsia="zh-CN"/>
        </w:rPr>
        <w:lastRenderedPageBreak/>
        <w:t>17.</w:t>
      </w:r>
      <w:r>
        <w:rPr>
          <w:color w:val="0000FF"/>
          <w:lang w:eastAsia="zh-CN"/>
        </w:rPr>
        <w:t>【答案】</w:t>
      </w:r>
      <w:r>
        <w:rPr>
          <w:color w:val="000000"/>
          <w:lang w:eastAsia="zh-CN"/>
        </w:rPr>
        <w:t>解：</w:t>
      </w:r>
      <w:r>
        <w:rPr>
          <w:color w:val="000000"/>
          <w:lang w:eastAsia="zh-CN"/>
        </w:rPr>
        <w:t>350+800=1150</w:t>
      </w:r>
      <w:r>
        <w:rPr>
          <w:color w:val="000000"/>
          <w:lang w:eastAsia="zh-CN"/>
        </w:rPr>
        <w:t>，</w:t>
      </w:r>
      <w:r>
        <w:rPr>
          <w:color w:val="000000"/>
          <w:lang w:eastAsia="zh-CN"/>
        </w:rPr>
        <w:t xml:space="preserve">1500 - 900=600  </w:t>
      </w:r>
    </w:p>
    <w:p w:rsidR="00977434" w:rsidRDefault="00F42BE0">
      <w:pPr>
        <w:spacing w:after="0"/>
        <w:rPr>
          <w:lang w:eastAsia="zh-CN"/>
        </w:rPr>
      </w:pPr>
      <w:r>
        <w:rPr>
          <w:color w:val="0000FF"/>
          <w:lang w:eastAsia="zh-CN"/>
        </w:rPr>
        <w:t>【解析】</w:t>
      </w:r>
    </w:p>
    <w:p w:rsidR="00977434" w:rsidRDefault="00F42BE0">
      <w:pPr>
        <w:spacing w:after="0"/>
        <w:rPr>
          <w:lang w:eastAsia="zh-CN"/>
        </w:rPr>
      </w:pPr>
      <w:r>
        <w:rPr>
          <w:color w:val="000000"/>
          <w:lang w:eastAsia="zh-CN"/>
        </w:rPr>
        <w:t>18.</w:t>
      </w:r>
      <w:r>
        <w:rPr>
          <w:color w:val="0000FF"/>
          <w:lang w:eastAsia="zh-CN"/>
        </w:rPr>
        <w:t>【答案】</w:t>
      </w:r>
      <w:r>
        <w:rPr>
          <w:color w:val="000000"/>
          <w:lang w:eastAsia="zh-CN"/>
        </w:rPr>
        <w:t>（</w:t>
      </w:r>
      <w:r>
        <w:rPr>
          <w:color w:val="000000"/>
          <w:lang w:eastAsia="zh-CN"/>
        </w:rPr>
        <w:t>1</w:t>
      </w:r>
      <w:r>
        <w:rPr>
          <w:color w:val="000000"/>
          <w:lang w:eastAsia="zh-CN"/>
        </w:rPr>
        <w:t>）</w:t>
      </w:r>
      <w:r>
        <w:rPr>
          <w:color w:val="000000"/>
          <w:lang w:eastAsia="zh-CN"/>
        </w:rPr>
        <w:t>350+290=640</w:t>
      </w:r>
      <w:r>
        <w:rPr>
          <w:color w:val="000000"/>
          <w:lang w:eastAsia="zh-CN"/>
        </w:rPr>
        <w:t>（棵）</w:t>
      </w:r>
      <w:r>
        <w:rPr>
          <w:lang w:eastAsia="zh-CN"/>
        </w:rPr>
        <w:br/>
      </w:r>
      <w:r>
        <w:rPr>
          <w:color w:val="000000"/>
          <w:lang w:eastAsia="zh-CN"/>
        </w:rPr>
        <w:t>答：梨树有</w:t>
      </w:r>
      <w:r>
        <w:rPr>
          <w:color w:val="000000"/>
          <w:lang w:eastAsia="zh-CN"/>
        </w:rPr>
        <w:t>640</w:t>
      </w:r>
      <w:r>
        <w:rPr>
          <w:color w:val="000000"/>
          <w:lang w:eastAsia="zh-CN"/>
        </w:rPr>
        <w:t>棵</w:t>
      </w:r>
      <w:r>
        <w:rPr>
          <w:color w:val="000000"/>
          <w:lang w:eastAsia="zh-CN"/>
        </w:rPr>
        <w:t>.</w:t>
      </w:r>
      <w:r>
        <w:rPr>
          <w:lang w:eastAsia="zh-CN"/>
        </w:rPr>
        <w:br/>
      </w:r>
      <w:r>
        <w:rPr>
          <w:lang w:eastAsia="zh-CN"/>
        </w:rPr>
        <w:br/>
      </w:r>
      <w:r>
        <w:rPr>
          <w:lang w:eastAsia="zh-CN"/>
        </w:rPr>
        <w:br/>
      </w:r>
      <w:r>
        <w:rPr>
          <w:color w:val="000000"/>
          <w:lang w:eastAsia="zh-CN"/>
        </w:rPr>
        <w:t>（</w:t>
      </w:r>
      <w:r>
        <w:rPr>
          <w:color w:val="000000"/>
          <w:lang w:eastAsia="zh-CN"/>
        </w:rPr>
        <w:t>2</w:t>
      </w:r>
      <w:r>
        <w:rPr>
          <w:color w:val="000000"/>
          <w:lang w:eastAsia="zh-CN"/>
        </w:rPr>
        <w:t>）</w:t>
      </w:r>
      <w:r>
        <w:rPr>
          <w:color w:val="000000"/>
          <w:lang w:eastAsia="zh-CN"/>
        </w:rPr>
        <w:t>350+640=990</w:t>
      </w:r>
      <w:r>
        <w:rPr>
          <w:color w:val="000000"/>
          <w:lang w:eastAsia="zh-CN"/>
        </w:rPr>
        <w:t>（棵）</w:t>
      </w:r>
      <w:r>
        <w:rPr>
          <w:lang w:eastAsia="zh-CN"/>
        </w:rPr>
        <w:br/>
      </w:r>
      <w:r>
        <w:rPr>
          <w:color w:val="000000"/>
          <w:lang w:eastAsia="zh-CN"/>
        </w:rPr>
        <w:t>答：</w:t>
      </w:r>
      <w:r>
        <w:rPr>
          <w:color w:val="000000"/>
          <w:lang w:eastAsia="zh-CN"/>
        </w:rPr>
        <w:t xml:space="preserve"> </w:t>
      </w:r>
      <w:r>
        <w:rPr>
          <w:color w:val="000000"/>
          <w:lang w:eastAsia="zh-CN"/>
        </w:rPr>
        <w:t>桃树和梨树一共有</w:t>
      </w:r>
      <w:r>
        <w:rPr>
          <w:color w:val="000000"/>
          <w:lang w:eastAsia="zh-CN"/>
        </w:rPr>
        <w:t>990</w:t>
      </w:r>
      <w:r>
        <w:rPr>
          <w:color w:val="000000"/>
          <w:lang w:eastAsia="zh-CN"/>
        </w:rPr>
        <w:t>棵</w:t>
      </w:r>
      <w:r>
        <w:rPr>
          <w:color w:val="000000"/>
          <w:lang w:eastAsia="zh-CN"/>
        </w:rPr>
        <w:t>.</w:t>
      </w:r>
      <w:r>
        <w:rPr>
          <w:lang w:eastAsia="zh-CN"/>
        </w:rPr>
        <w:br/>
      </w:r>
      <w:r>
        <w:rPr>
          <w:color w:val="000000"/>
          <w:lang w:eastAsia="zh-CN"/>
        </w:rPr>
        <w:t xml:space="preserve">  </w:t>
      </w:r>
    </w:p>
    <w:p w:rsidR="00F42BE0" w:rsidRDefault="00F42BE0">
      <w:pPr>
        <w:spacing w:after="0"/>
        <w:rPr>
          <w:lang w:eastAsia="zh-CN"/>
        </w:rPr>
      </w:pPr>
      <w:r>
        <w:rPr>
          <w:color w:val="0000FF"/>
          <w:lang w:eastAsia="zh-CN"/>
        </w:rPr>
        <w:t>【解析】</w:t>
      </w:r>
      <w:r>
        <w:rPr>
          <w:color w:val="000000"/>
          <w:lang w:eastAsia="zh-CN"/>
        </w:rPr>
        <w:t>【分析】（</w:t>
      </w:r>
      <w:r>
        <w:rPr>
          <w:color w:val="000000"/>
          <w:lang w:eastAsia="zh-CN"/>
        </w:rPr>
        <w:t>1</w:t>
      </w:r>
      <w:r>
        <w:rPr>
          <w:color w:val="000000"/>
          <w:lang w:eastAsia="zh-CN"/>
        </w:rPr>
        <w:t>）根据条件</w:t>
      </w:r>
      <w:r>
        <w:rPr>
          <w:color w:val="000000"/>
          <w:lang w:eastAsia="zh-CN"/>
        </w:rPr>
        <w:t xml:space="preserve">“ </w:t>
      </w:r>
      <w:r>
        <w:rPr>
          <w:color w:val="000000"/>
          <w:lang w:eastAsia="zh-CN"/>
        </w:rPr>
        <w:t>桃树</w:t>
      </w:r>
      <w:r>
        <w:rPr>
          <w:color w:val="000000"/>
          <w:lang w:eastAsia="zh-CN"/>
        </w:rPr>
        <w:t>350</w:t>
      </w:r>
      <w:r>
        <w:rPr>
          <w:color w:val="000000"/>
          <w:lang w:eastAsia="zh-CN"/>
        </w:rPr>
        <w:t>棵，梨树比桃树多</w:t>
      </w:r>
      <w:r>
        <w:rPr>
          <w:color w:val="000000"/>
          <w:lang w:eastAsia="zh-CN"/>
        </w:rPr>
        <w:t>290</w:t>
      </w:r>
      <w:r>
        <w:rPr>
          <w:color w:val="000000"/>
          <w:lang w:eastAsia="zh-CN"/>
        </w:rPr>
        <w:t>棵</w:t>
      </w:r>
      <w:r>
        <w:rPr>
          <w:color w:val="000000"/>
          <w:lang w:eastAsia="zh-CN"/>
        </w:rPr>
        <w:t xml:space="preserve"> ”</w:t>
      </w:r>
      <w:r>
        <w:rPr>
          <w:color w:val="000000"/>
          <w:lang w:eastAsia="zh-CN"/>
        </w:rPr>
        <w:t>可知，要求梨树多少棵，用桃树的棵数</w:t>
      </w:r>
      <w:r>
        <w:rPr>
          <w:color w:val="000000"/>
          <w:lang w:eastAsia="zh-CN"/>
        </w:rPr>
        <w:t>+290=</w:t>
      </w:r>
      <w:r>
        <w:rPr>
          <w:color w:val="000000"/>
          <w:lang w:eastAsia="zh-CN"/>
        </w:rPr>
        <w:t>梨树的棵数，据此列式计算；</w:t>
      </w:r>
      <w:r>
        <w:rPr>
          <w:lang w:eastAsia="zh-CN"/>
        </w:rPr>
        <w:br/>
      </w:r>
      <w:r>
        <w:rPr>
          <w:color w:val="000000"/>
          <w:lang w:eastAsia="zh-CN"/>
        </w:rPr>
        <w:t>（</w:t>
      </w:r>
      <w:r>
        <w:rPr>
          <w:color w:val="000000"/>
          <w:lang w:eastAsia="zh-CN"/>
        </w:rPr>
        <w:t>2</w:t>
      </w:r>
      <w:r>
        <w:rPr>
          <w:color w:val="000000"/>
          <w:lang w:eastAsia="zh-CN"/>
        </w:rPr>
        <w:t>）根据题意，要求桃树和梨树一共多少棵，用桃树的棵数</w:t>
      </w:r>
      <w:r>
        <w:rPr>
          <w:color w:val="000000"/>
          <w:lang w:eastAsia="zh-CN"/>
        </w:rPr>
        <w:t>+</w:t>
      </w:r>
      <w:r>
        <w:rPr>
          <w:color w:val="000000"/>
          <w:lang w:eastAsia="zh-CN"/>
        </w:rPr>
        <w:t>梨树的棵数</w:t>
      </w:r>
      <w:r>
        <w:rPr>
          <w:color w:val="000000"/>
          <w:lang w:eastAsia="zh-CN"/>
        </w:rPr>
        <w:t>=</w:t>
      </w:r>
      <w:r>
        <w:rPr>
          <w:color w:val="000000"/>
          <w:lang w:eastAsia="zh-CN"/>
        </w:rPr>
        <w:t>桃树和梨树一共多少棵，据此列式解答</w:t>
      </w:r>
      <w:r>
        <w:rPr>
          <w:color w:val="000000"/>
          <w:lang w:eastAsia="zh-CN"/>
        </w:rPr>
        <w:t>.</w:t>
      </w:r>
    </w:p>
    <w:p w:rsidR="00977434" w:rsidRDefault="00F42BE0">
      <w:pPr>
        <w:rPr>
          <w:lang w:eastAsia="zh-CN"/>
        </w:rPr>
      </w:pPr>
      <w:r>
        <w:rPr>
          <w:lang w:eastAsia="zh-CN"/>
        </w:rPr>
        <w:t>六、综合题</w:t>
      </w:r>
    </w:p>
    <w:p w:rsidR="00977434" w:rsidRDefault="00F42BE0">
      <w:pPr>
        <w:spacing w:after="0"/>
        <w:rPr>
          <w:lang w:eastAsia="zh-CN"/>
        </w:rPr>
      </w:pPr>
      <w:r>
        <w:rPr>
          <w:color w:val="000000"/>
          <w:lang w:eastAsia="zh-CN"/>
        </w:rPr>
        <w:t>19.</w:t>
      </w:r>
      <w:r>
        <w:rPr>
          <w:color w:val="0000FF"/>
          <w:lang w:eastAsia="zh-CN"/>
        </w:rPr>
        <w:t>【答案】</w:t>
      </w:r>
      <w:r>
        <w:rPr>
          <w:color w:val="000000"/>
          <w:lang w:eastAsia="zh-CN"/>
        </w:rPr>
        <w:t>（</w:t>
      </w:r>
      <w:r>
        <w:rPr>
          <w:color w:val="000000"/>
          <w:lang w:eastAsia="zh-CN"/>
        </w:rPr>
        <w:t>1</w:t>
      </w:r>
      <w:r>
        <w:rPr>
          <w:color w:val="000000"/>
          <w:lang w:eastAsia="zh-CN"/>
        </w:rPr>
        <w:t>）</w:t>
      </w:r>
      <w:r>
        <w:rPr>
          <w:color w:val="000000"/>
          <w:lang w:eastAsia="zh-CN"/>
        </w:rPr>
        <w:t>87</w:t>
      </w:r>
      <w:r>
        <w:rPr>
          <w:lang w:eastAsia="zh-CN"/>
        </w:rPr>
        <w:br/>
      </w:r>
      <w:r>
        <w:rPr>
          <w:lang w:eastAsia="zh-CN"/>
        </w:rPr>
        <w:br/>
      </w:r>
      <w:r>
        <w:rPr>
          <w:color w:val="000000"/>
          <w:lang w:eastAsia="zh-CN"/>
        </w:rPr>
        <w:t>（</w:t>
      </w:r>
      <w:r>
        <w:rPr>
          <w:color w:val="000000"/>
          <w:lang w:eastAsia="zh-CN"/>
        </w:rPr>
        <w:t>2</w:t>
      </w:r>
      <w:r>
        <w:rPr>
          <w:color w:val="000000"/>
          <w:lang w:eastAsia="zh-CN"/>
        </w:rPr>
        <w:t>）</w:t>
      </w:r>
      <w:r>
        <w:rPr>
          <w:color w:val="000000"/>
          <w:lang w:eastAsia="zh-CN"/>
        </w:rPr>
        <w:t>55</w:t>
      </w:r>
      <w:r>
        <w:rPr>
          <w:lang w:eastAsia="zh-CN"/>
        </w:rPr>
        <w:br/>
      </w:r>
      <w:r>
        <w:rPr>
          <w:lang w:eastAsia="zh-CN"/>
        </w:rPr>
        <w:br/>
      </w:r>
      <w:r>
        <w:rPr>
          <w:color w:val="000000"/>
          <w:lang w:eastAsia="zh-CN"/>
        </w:rPr>
        <w:t>（</w:t>
      </w:r>
      <w:r>
        <w:rPr>
          <w:color w:val="000000"/>
          <w:lang w:eastAsia="zh-CN"/>
        </w:rPr>
        <w:t>3</w:t>
      </w:r>
      <w:r>
        <w:rPr>
          <w:color w:val="000000"/>
          <w:lang w:eastAsia="zh-CN"/>
        </w:rPr>
        <w:t>）一辆摩托车比一个篮球贵多少钱？</w:t>
      </w:r>
      <w:r>
        <w:rPr>
          <w:lang w:eastAsia="zh-CN"/>
        </w:rPr>
        <w:br/>
      </w:r>
      <w:r>
        <w:rPr>
          <w:color w:val="000000"/>
          <w:lang w:eastAsia="zh-CN"/>
        </w:rPr>
        <w:t xml:space="preserve">  </w:t>
      </w:r>
    </w:p>
    <w:p w:rsidR="00977434" w:rsidRDefault="00F42BE0">
      <w:pPr>
        <w:spacing w:after="0"/>
        <w:rPr>
          <w:lang w:eastAsia="zh-CN"/>
        </w:rPr>
      </w:pPr>
      <w:r>
        <w:rPr>
          <w:color w:val="0000FF"/>
          <w:lang w:eastAsia="zh-CN"/>
        </w:rPr>
        <w:t>【解析】</w:t>
      </w:r>
      <w:r>
        <w:rPr>
          <w:color w:val="000000"/>
          <w:lang w:eastAsia="zh-CN"/>
        </w:rPr>
        <w:t>【解答】解：</w:t>
      </w:r>
      <w:r>
        <w:rPr>
          <w:color w:val="000000"/>
          <w:lang w:eastAsia="zh-CN"/>
        </w:rPr>
        <w:t>(1)16+71=87(</w:t>
      </w:r>
      <w:r>
        <w:rPr>
          <w:color w:val="000000"/>
          <w:lang w:eastAsia="zh-CN"/>
        </w:rPr>
        <w:t>元</w:t>
      </w:r>
      <w:r>
        <w:rPr>
          <w:color w:val="000000"/>
          <w:lang w:eastAsia="zh-CN"/>
        </w:rPr>
        <w:t>)</w:t>
      </w:r>
      <w:r>
        <w:rPr>
          <w:color w:val="000000"/>
          <w:lang w:eastAsia="zh-CN"/>
        </w:rPr>
        <w:t>；</w:t>
      </w:r>
      <w:r>
        <w:rPr>
          <w:lang w:eastAsia="zh-CN"/>
        </w:rPr>
        <w:br/>
      </w:r>
      <w:r>
        <w:rPr>
          <w:color w:val="000000"/>
          <w:lang w:eastAsia="zh-CN"/>
        </w:rPr>
        <w:t>(2)71-16=55(</w:t>
      </w:r>
      <w:r>
        <w:rPr>
          <w:color w:val="000000"/>
          <w:lang w:eastAsia="zh-CN"/>
        </w:rPr>
        <w:t>元</w:t>
      </w:r>
      <w:r>
        <w:rPr>
          <w:color w:val="000000"/>
          <w:lang w:eastAsia="zh-CN"/>
        </w:rPr>
        <w:t>)</w:t>
      </w:r>
      <w:r>
        <w:rPr>
          <w:color w:val="000000"/>
          <w:lang w:eastAsia="zh-CN"/>
        </w:rPr>
        <w:t>；</w:t>
      </w:r>
      <w:r>
        <w:rPr>
          <w:lang w:eastAsia="zh-CN"/>
        </w:rPr>
        <w:br/>
      </w:r>
      <w:r>
        <w:rPr>
          <w:color w:val="000000"/>
          <w:lang w:eastAsia="zh-CN"/>
        </w:rPr>
        <w:t>(3)</w:t>
      </w:r>
      <w:r>
        <w:rPr>
          <w:color w:val="000000"/>
          <w:lang w:eastAsia="zh-CN"/>
        </w:rPr>
        <w:t>这个算式解决的是一辆摩托车比一个篮球贵多少钱？</w:t>
      </w:r>
      <w:r>
        <w:rPr>
          <w:lang w:eastAsia="zh-CN"/>
        </w:rPr>
        <w:br/>
      </w:r>
      <w:r>
        <w:rPr>
          <w:color w:val="000000"/>
          <w:lang w:eastAsia="zh-CN"/>
        </w:rPr>
        <w:t>故答案为：</w:t>
      </w:r>
      <w:r>
        <w:rPr>
          <w:color w:val="000000"/>
          <w:lang w:eastAsia="zh-CN"/>
        </w:rPr>
        <w:t>(1)87</w:t>
      </w:r>
      <w:r>
        <w:rPr>
          <w:color w:val="000000"/>
          <w:lang w:eastAsia="zh-CN"/>
        </w:rPr>
        <w:t>；</w:t>
      </w:r>
      <w:r>
        <w:rPr>
          <w:color w:val="000000"/>
          <w:lang w:eastAsia="zh-CN"/>
        </w:rPr>
        <w:t>(2)55</w:t>
      </w:r>
      <w:r>
        <w:rPr>
          <w:color w:val="000000"/>
          <w:lang w:eastAsia="zh-CN"/>
        </w:rPr>
        <w:t>；</w:t>
      </w:r>
      <w:r>
        <w:rPr>
          <w:color w:val="000000"/>
          <w:lang w:eastAsia="zh-CN"/>
        </w:rPr>
        <w:t>(3)</w:t>
      </w:r>
      <w:r>
        <w:rPr>
          <w:color w:val="000000"/>
          <w:lang w:eastAsia="zh-CN"/>
        </w:rPr>
        <w:t>一辆摩托车比一个篮球贵多少钱？</w:t>
      </w:r>
      <w:r>
        <w:rPr>
          <w:lang w:eastAsia="zh-CN"/>
        </w:rPr>
        <w:br/>
      </w:r>
      <w:r>
        <w:rPr>
          <w:color w:val="000000"/>
          <w:lang w:eastAsia="zh-CN"/>
        </w:rPr>
        <w:t>【分析】</w:t>
      </w:r>
      <w:r>
        <w:rPr>
          <w:color w:val="000000"/>
          <w:lang w:eastAsia="zh-CN"/>
        </w:rPr>
        <w:t>(1)</w:t>
      </w:r>
      <w:r>
        <w:rPr>
          <w:color w:val="000000"/>
          <w:lang w:eastAsia="zh-CN"/>
        </w:rPr>
        <w:t>把两种商品的钱数相加即可求出一共多少钱；</w:t>
      </w:r>
      <w:r>
        <w:rPr>
          <w:lang w:eastAsia="zh-CN"/>
        </w:rPr>
        <w:br/>
      </w:r>
      <w:r>
        <w:rPr>
          <w:color w:val="000000"/>
          <w:lang w:eastAsia="zh-CN"/>
        </w:rPr>
        <w:t>(2)</w:t>
      </w:r>
      <w:r>
        <w:rPr>
          <w:color w:val="000000"/>
          <w:lang w:eastAsia="zh-CN"/>
        </w:rPr>
        <w:t>用减法求一种商品比另一种商品贵的钱数；</w:t>
      </w:r>
      <w:r>
        <w:rPr>
          <w:lang w:eastAsia="zh-CN"/>
        </w:rPr>
        <w:br/>
      </w:r>
      <w:r>
        <w:rPr>
          <w:color w:val="000000"/>
          <w:lang w:eastAsia="zh-CN"/>
        </w:rPr>
        <w:t>(3)</w:t>
      </w:r>
      <w:r>
        <w:rPr>
          <w:color w:val="000000"/>
          <w:lang w:eastAsia="zh-CN"/>
        </w:rPr>
        <w:t>减法计算的就是一种商品比另一种商品贵的钱数。</w:t>
      </w:r>
    </w:p>
    <w:p w:rsidR="00977434" w:rsidRDefault="00F42BE0">
      <w:pPr>
        <w:rPr>
          <w:lang w:eastAsia="zh-CN"/>
        </w:rPr>
      </w:pPr>
      <w:r>
        <w:rPr>
          <w:lang w:eastAsia="zh-CN"/>
        </w:rPr>
        <w:t>七、应用题</w:t>
      </w:r>
    </w:p>
    <w:p w:rsidR="00977434" w:rsidRDefault="00F42BE0">
      <w:pPr>
        <w:spacing w:after="0"/>
        <w:rPr>
          <w:lang w:eastAsia="zh-CN"/>
        </w:rPr>
      </w:pPr>
      <w:r>
        <w:rPr>
          <w:color w:val="000000"/>
          <w:lang w:eastAsia="zh-CN"/>
        </w:rPr>
        <w:t>20.</w:t>
      </w:r>
      <w:r>
        <w:rPr>
          <w:color w:val="0000FF"/>
          <w:lang w:eastAsia="zh-CN"/>
        </w:rPr>
        <w:t>【答案】</w:t>
      </w:r>
      <w:r>
        <w:rPr>
          <w:color w:val="000000"/>
          <w:lang w:eastAsia="zh-CN"/>
        </w:rPr>
        <w:t>解：</w:t>
      </w:r>
      <w:r>
        <w:rPr>
          <w:color w:val="000000"/>
          <w:lang w:eastAsia="zh-CN"/>
        </w:rPr>
        <w:t>84+89+92+95+88+85+86+91=710(</w:t>
      </w:r>
      <w:r>
        <w:rPr>
          <w:color w:val="000000"/>
          <w:lang w:eastAsia="zh-CN"/>
        </w:rPr>
        <w:t>分</w:t>
      </w:r>
      <w:r>
        <w:rPr>
          <w:color w:val="000000"/>
          <w:lang w:eastAsia="zh-CN"/>
        </w:rPr>
        <w:t>)</w:t>
      </w:r>
    </w:p>
    <w:p w:rsidR="00977434" w:rsidRDefault="00F42BE0">
      <w:pPr>
        <w:spacing w:after="0"/>
        <w:rPr>
          <w:lang w:eastAsia="zh-CN"/>
        </w:rPr>
      </w:pPr>
      <w:r>
        <w:rPr>
          <w:color w:val="000000"/>
          <w:lang w:eastAsia="zh-CN"/>
        </w:rPr>
        <w:t>答：总分是</w:t>
      </w:r>
      <w:r>
        <w:rPr>
          <w:color w:val="000000"/>
          <w:lang w:eastAsia="zh-CN"/>
        </w:rPr>
        <w:t>710</w:t>
      </w:r>
      <w:r>
        <w:rPr>
          <w:color w:val="000000"/>
          <w:lang w:eastAsia="zh-CN"/>
        </w:rPr>
        <w:t>分。</w:t>
      </w:r>
      <w:r>
        <w:rPr>
          <w:color w:val="000000"/>
          <w:lang w:eastAsia="zh-CN"/>
        </w:rPr>
        <w:t xml:space="preserve">  </w:t>
      </w:r>
    </w:p>
    <w:p w:rsidR="00977434" w:rsidRDefault="00F42BE0">
      <w:pPr>
        <w:spacing w:after="0"/>
        <w:rPr>
          <w:lang w:eastAsia="zh-CN"/>
        </w:rPr>
      </w:pPr>
      <w:r>
        <w:rPr>
          <w:color w:val="0000FF"/>
          <w:lang w:eastAsia="zh-CN"/>
        </w:rPr>
        <w:t>【解析】</w:t>
      </w:r>
      <w:r>
        <w:rPr>
          <w:color w:val="000000"/>
          <w:lang w:eastAsia="zh-CN"/>
        </w:rPr>
        <w:t>【分析】要求这个小组同学的总分，就是把这</w:t>
      </w:r>
      <w:r>
        <w:rPr>
          <w:color w:val="000000"/>
          <w:lang w:eastAsia="zh-CN"/>
        </w:rPr>
        <w:t>8</w:t>
      </w:r>
      <w:r>
        <w:rPr>
          <w:color w:val="000000"/>
          <w:lang w:eastAsia="zh-CN"/>
        </w:rPr>
        <w:t>个同学的分数相加，根据两位数加两</w:t>
      </w:r>
      <w:r>
        <w:rPr>
          <w:color w:val="000000"/>
          <w:lang w:eastAsia="zh-CN"/>
        </w:rPr>
        <w:t>位数的计算方法计算即可。</w:t>
      </w:r>
    </w:p>
    <w:p w:rsidR="00977434" w:rsidRDefault="00F42BE0">
      <w:pPr>
        <w:spacing w:after="0"/>
        <w:rPr>
          <w:lang w:eastAsia="zh-CN"/>
        </w:rPr>
      </w:pPr>
      <w:r>
        <w:rPr>
          <w:color w:val="000000"/>
          <w:lang w:eastAsia="zh-CN"/>
        </w:rPr>
        <w:t>21.</w:t>
      </w:r>
      <w:r>
        <w:rPr>
          <w:color w:val="0000FF"/>
          <w:lang w:eastAsia="zh-CN"/>
        </w:rPr>
        <w:t>【答案】</w:t>
      </w:r>
      <w:r>
        <w:rPr>
          <w:color w:val="000000"/>
          <w:lang w:eastAsia="zh-CN"/>
        </w:rPr>
        <w:t>一组和二组、一组和三组可以一起乘车。</w:t>
      </w:r>
      <w:r>
        <w:rPr>
          <w:color w:val="000000"/>
          <w:lang w:eastAsia="zh-CN"/>
        </w:rPr>
        <w:t xml:space="preserve">  </w:t>
      </w:r>
    </w:p>
    <w:p w:rsidR="00977434" w:rsidRDefault="00F42BE0">
      <w:pPr>
        <w:spacing w:after="0"/>
        <w:rPr>
          <w:lang w:eastAsia="zh-CN"/>
        </w:rPr>
      </w:pPr>
      <w:r>
        <w:rPr>
          <w:color w:val="0000FF"/>
          <w:lang w:eastAsia="zh-CN"/>
        </w:rPr>
        <w:t>【解析】</w:t>
      </w:r>
      <w:r>
        <w:rPr>
          <w:color w:val="000000"/>
          <w:lang w:eastAsia="zh-CN"/>
        </w:rPr>
        <w:t>【解答】解：</w:t>
      </w:r>
      <w:r>
        <w:rPr>
          <w:color w:val="000000"/>
          <w:lang w:eastAsia="zh-CN"/>
        </w:rPr>
        <w:t>18+28=46</w:t>
      </w:r>
      <w:r>
        <w:rPr>
          <w:color w:val="000000"/>
          <w:lang w:eastAsia="zh-CN"/>
        </w:rPr>
        <w:t>（人），</w:t>
      </w:r>
      <w:r>
        <w:rPr>
          <w:color w:val="000000"/>
          <w:lang w:eastAsia="zh-CN"/>
        </w:rPr>
        <w:t>18+27=45</w:t>
      </w:r>
      <w:r>
        <w:rPr>
          <w:color w:val="000000"/>
          <w:lang w:eastAsia="zh-CN"/>
        </w:rPr>
        <w:t>（人），</w:t>
      </w:r>
      <w:r>
        <w:rPr>
          <w:color w:val="000000"/>
          <w:lang w:eastAsia="zh-CN"/>
        </w:rPr>
        <w:t>28+27=55</w:t>
      </w:r>
      <w:r>
        <w:rPr>
          <w:color w:val="000000"/>
          <w:lang w:eastAsia="zh-CN"/>
        </w:rPr>
        <w:t>（人）</w:t>
      </w:r>
      <w:r>
        <w:rPr>
          <w:lang w:eastAsia="zh-CN"/>
        </w:rPr>
        <w:br/>
      </w:r>
      <w:r>
        <w:rPr>
          <w:color w:val="000000"/>
          <w:lang w:eastAsia="zh-CN"/>
        </w:rPr>
        <w:t>答：一组和二组、一组和三组可以一起乘车。</w:t>
      </w:r>
    </w:p>
    <w:p w:rsidR="00977434" w:rsidRDefault="00F42BE0">
      <w:pPr>
        <w:spacing w:after="0"/>
        <w:rPr>
          <w:lang w:eastAsia="zh-CN"/>
        </w:rPr>
      </w:pPr>
      <w:r>
        <w:rPr>
          <w:color w:val="000000"/>
          <w:lang w:eastAsia="zh-CN"/>
        </w:rPr>
        <w:t>【分析】把三组人数两两相加，只要两两相加的和不大于</w:t>
      </w:r>
      <w:r>
        <w:rPr>
          <w:color w:val="000000"/>
          <w:lang w:eastAsia="zh-CN"/>
        </w:rPr>
        <w:t>46</w:t>
      </w:r>
      <w:r>
        <w:rPr>
          <w:color w:val="000000"/>
          <w:lang w:eastAsia="zh-CN"/>
        </w:rPr>
        <w:t>人，那么这两组的同学就可以一起乘车。</w:t>
      </w:r>
    </w:p>
    <w:sectPr w:rsidR="00977434">
      <w:headerReference w:type="even" r:id="rId33"/>
      <w:footerReference w:type="default" r:id="rId34"/>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F42BE0">
      <w:pPr>
        <w:spacing w:after="0" w:line="240" w:lineRule="auto"/>
      </w:pPr>
      <w:r>
        <w:separator/>
      </w:r>
    </w:p>
  </w:endnote>
  <w:endnote w:type="continuationSeparator" w:id="0">
    <w:p w:rsidR="00000000" w:rsidRDefault="00F42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434" w:rsidRPr="00F42BE0" w:rsidRDefault="00F42BE0" w:rsidP="00F42BE0">
    <w:pPr>
      <w:pStyle w:val="a4"/>
    </w:pPr>
    <w:r w:rsidRPr="00F42BE0">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F42BE0">
      <w:pPr>
        <w:spacing w:after="0" w:line="240" w:lineRule="auto"/>
      </w:pPr>
      <w:r>
        <w:separator/>
      </w:r>
    </w:p>
  </w:footnote>
  <w:footnote w:type="continuationSeparator" w:id="0">
    <w:p w:rsidR="00000000" w:rsidRDefault="00F42B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434" w:rsidRDefault="00F42BE0">
    <w:pPr>
      <w:pStyle w:val="a5"/>
      <w:pBdr>
        <w:bottom w:val="none" w:sz="0" w:space="0" w:color="auto"/>
      </w:pBdr>
    </w:pPr>
    <w:r>
      <w:pict>
        <v:rect id="Rectangle 7" o:spid="_x0000_s4097" style="position:absolute;left:0;text-align:left;margin-left:1056.4pt;margin-top:-43pt;width:42.15pt;height:57pt;z-index:251655680;mso-width-relative:page;mso-height-relative:page" o:preferrelative="t" fillcolor="gray">
          <v:stroke miterlimit="2"/>
        </v:rect>
      </w:pict>
    </w:r>
    <w:r>
      <w:pict>
        <v:shapetype id="_x0000_t202" coordsize="21600,21600" o:spt="202" path="m,l,21600r21600,l21600,xe">
          <v:stroke joinstyle="miter"/>
          <v:path gradientshapeok="t" o:connecttype="rect"/>
        </v:shapetype>
        <v:shape id="Quad Arrow 1" o:spid="_x0000_s4098" type="#_x0000_t202" style="position:absolute;left:0;text-align:left;margin-left:1098.55pt;margin-top:-43pt;width:31.6pt;height:843pt;z-index:251656704;mso-width-relative:page;mso-height-relative:page;v-text-anchor:middle" o:preferrelative="t">
          <v:stroke miterlimit="2"/>
          <v:textbox style="layout-flow:vertical;mso-layout-flow-alt:bottom-to-top">
            <w:txbxContent>
              <w:p w:rsidR="00977434" w:rsidRDefault="00F42BE0">
                <w:pPr>
                  <w:spacing w:after="0" w:line="240" w:lineRule="auto"/>
                  <w:jc w:val="distribute"/>
                  <w:rPr>
                    <w:lang w:eastAsia="zh-CN"/>
                  </w:rPr>
                </w:pPr>
                <w:r>
                  <w:rPr>
                    <w:rFonts w:hint="eastAsia"/>
                    <w:lang w:eastAsia="zh-CN"/>
                  </w:rPr>
                  <w:t>……</w:t>
                </w:r>
                <w:proofErr w:type="gramStart"/>
                <w:r>
                  <w:rPr>
                    <w:rFonts w:hint="eastAsia"/>
                    <w:lang w:eastAsia="zh-CN"/>
                  </w:rPr>
                  <w:t>……</w:t>
                </w:r>
                <w:proofErr w:type="gramEnd"/>
                <w:r>
                  <w:rPr>
                    <w:rFonts w:hint="eastAsia"/>
                    <w:lang w:eastAsia="zh-CN"/>
                  </w:rPr>
                  <w:t>○……</w:t>
                </w:r>
                <w:proofErr w:type="gramStart"/>
                <w:r>
                  <w:rPr>
                    <w:rFonts w:hint="eastAsia"/>
                    <w:lang w:eastAsia="zh-CN"/>
                  </w:rPr>
                  <w:t>……</w:t>
                </w:r>
                <w:proofErr w:type="gramEnd"/>
                <w:r>
                  <w:rPr>
                    <w:rFonts w:hint="eastAsia"/>
                    <w:lang w:eastAsia="zh-CN"/>
                  </w:rPr>
                  <w:t>外……</w:t>
                </w:r>
                <w:proofErr w:type="gramStart"/>
                <w:r>
                  <w:rPr>
                    <w:rFonts w:hint="eastAsia"/>
                    <w:lang w:eastAsia="zh-CN"/>
                  </w:rPr>
                  <w:t>……</w:t>
                </w:r>
                <w:proofErr w:type="gramEnd"/>
                <w:r>
                  <w:rPr>
                    <w:rFonts w:hint="eastAsia"/>
                    <w:lang w:eastAsia="zh-CN"/>
                  </w:rPr>
                  <w:t>○……</w:t>
                </w:r>
                <w:proofErr w:type="gramStart"/>
                <w:r>
                  <w:rPr>
                    <w:rFonts w:hint="eastAsia"/>
                    <w:lang w:eastAsia="zh-CN"/>
                  </w:rPr>
                  <w:t>……</w:t>
                </w:r>
                <w:proofErr w:type="gramEnd"/>
                <w:r>
                  <w:rPr>
                    <w:rFonts w:hint="eastAsia"/>
                    <w:lang w:eastAsia="zh-CN"/>
                  </w:rPr>
                  <w:t>装……</w:t>
                </w:r>
                <w:proofErr w:type="gramStart"/>
                <w:r>
                  <w:rPr>
                    <w:rFonts w:hint="eastAsia"/>
                    <w:lang w:eastAsia="zh-CN"/>
                  </w:rPr>
                  <w:t>……</w:t>
                </w:r>
                <w:proofErr w:type="gramEnd"/>
                <w:r>
                  <w:rPr>
                    <w:rFonts w:hint="eastAsia"/>
                    <w:lang w:eastAsia="zh-CN"/>
                  </w:rPr>
                  <w:t>○……</w:t>
                </w:r>
                <w:proofErr w:type="gramStart"/>
                <w:r>
                  <w:rPr>
                    <w:rFonts w:hint="eastAsia"/>
                    <w:lang w:eastAsia="zh-CN"/>
                  </w:rPr>
                  <w:t>……</w:t>
                </w:r>
                <w:proofErr w:type="gramEnd"/>
                <w:r>
                  <w:rPr>
                    <w:rFonts w:hint="eastAsia"/>
                    <w:lang w:eastAsia="zh-CN"/>
                  </w:rPr>
                  <w:t>订……</w:t>
                </w:r>
                <w:proofErr w:type="gramStart"/>
                <w:r>
                  <w:rPr>
                    <w:rFonts w:hint="eastAsia"/>
                    <w:lang w:eastAsia="zh-CN"/>
                  </w:rPr>
                  <w:t>……</w:t>
                </w:r>
                <w:proofErr w:type="gramEnd"/>
                <w:r>
                  <w:rPr>
                    <w:rFonts w:hint="eastAsia"/>
                    <w:lang w:eastAsia="zh-CN"/>
                  </w:rPr>
                  <w:t>○……</w:t>
                </w:r>
                <w:proofErr w:type="gramStart"/>
                <w:r>
                  <w:rPr>
                    <w:rFonts w:hint="eastAsia"/>
                    <w:lang w:eastAsia="zh-CN"/>
                  </w:rPr>
                  <w:t>……</w:t>
                </w:r>
                <w:proofErr w:type="gramEnd"/>
                <w:r>
                  <w:rPr>
                    <w:rFonts w:hint="eastAsia"/>
                    <w:lang w:eastAsia="zh-CN"/>
                  </w:rPr>
                  <w:t>线……</w:t>
                </w:r>
                <w:proofErr w:type="gramStart"/>
                <w:r>
                  <w:rPr>
                    <w:rFonts w:hint="eastAsia"/>
                    <w:lang w:eastAsia="zh-CN"/>
                  </w:rPr>
                  <w:t>……</w:t>
                </w:r>
                <w:proofErr w:type="gramEnd"/>
                <w:r>
                  <w:rPr>
                    <w:rFonts w:hint="eastAsia"/>
                    <w:lang w:eastAsia="zh-CN"/>
                  </w:rPr>
                  <w:t>○……</w:t>
                </w:r>
                <w:proofErr w:type="gramStart"/>
                <w:r>
                  <w:rPr>
                    <w:rFonts w:hint="eastAsia"/>
                    <w:lang w:eastAsia="zh-CN"/>
                  </w:rPr>
                  <w:t>……</w:t>
                </w:r>
                <w:proofErr w:type="gramEnd"/>
              </w:p>
            </w:txbxContent>
          </v:textbox>
        </v:shape>
      </w:pict>
    </w:r>
    <w:r>
      <w:pict>
        <v:shape id="Quad Arrow 3" o:spid="_x0000_s4099" type="#_x0000_t202" style="position:absolute;left:0;text-align:left;margin-left:1056.4pt;margin-top:-43pt;width:42.15pt;height:843pt;z-index:251657728;mso-width-relative:page;mso-height-relative:page;v-text-anchor:middle" o:preferrelative="t" fillcolor="#d8d8d8">
          <v:stroke miterlimit="2"/>
          <v:textbox style="layout-flow:vertical;mso-layout-flow-alt:bottom-to-top">
            <w:txbxContent>
              <w:p w:rsidR="00977434" w:rsidRDefault="00F42BE0">
                <w:pPr>
                  <w:spacing w:beforeLines="100" w:before="240" w:afterLines="100" w:after="240" w:line="240" w:lineRule="auto"/>
                  <w:jc w:val="center"/>
                  <w:rPr>
                    <w:lang w:eastAsia="zh-CN"/>
                  </w:rPr>
                </w:pPr>
                <w:r>
                  <w:rPr>
                    <w:rFonts w:hint="eastAsia"/>
                    <w:lang w:eastAsia="zh-CN"/>
                  </w:rPr>
                  <w:t>※※请※※不※※要※※在※※装※※订※※线※※内※※答※※题※※</w:t>
                </w:r>
              </w:p>
            </w:txbxContent>
          </v:textbox>
        </v:shape>
      </w:pict>
    </w:r>
    <w:r>
      <w:pict>
        <v:shape id="Quad Arrow 5" o:spid="_x0000_s4100" type="#_x0000_t202" style="position:absolute;left:0;text-align:left;margin-left:1025.45pt;margin-top:-43pt;width:30.95pt;height:843pt;z-index:251658752;mso-width-relative:page;mso-height-relative:page;v-text-anchor:middle" o:preferrelative="t">
          <v:stroke miterlimit="2"/>
          <v:textbox style="layout-flow:vertical;mso-layout-flow-alt:bottom-to-top">
            <w:txbxContent>
              <w:p w:rsidR="00977434" w:rsidRDefault="00F42BE0">
                <w:pPr>
                  <w:spacing w:after="0" w:line="240" w:lineRule="auto"/>
                  <w:jc w:val="distribute"/>
                  <w:rPr>
                    <w:lang w:eastAsia="zh-CN"/>
                  </w:rPr>
                </w:pPr>
                <w:r>
                  <w:rPr>
                    <w:rFonts w:hint="eastAsia"/>
                    <w:lang w:eastAsia="zh-CN"/>
                  </w:rPr>
                  <w:t>……</w:t>
                </w:r>
                <w:proofErr w:type="gramStart"/>
                <w:r>
                  <w:rPr>
                    <w:rFonts w:hint="eastAsia"/>
                    <w:lang w:eastAsia="zh-CN"/>
                  </w:rPr>
                  <w:t>……</w:t>
                </w:r>
                <w:proofErr w:type="gramEnd"/>
                <w:r>
                  <w:rPr>
                    <w:rFonts w:hint="eastAsia"/>
                    <w:lang w:eastAsia="zh-CN"/>
                  </w:rPr>
                  <w:t>○……</w:t>
                </w:r>
                <w:proofErr w:type="gramStart"/>
                <w:r>
                  <w:rPr>
                    <w:rFonts w:hint="eastAsia"/>
                    <w:lang w:eastAsia="zh-CN"/>
                  </w:rPr>
                  <w:t>……</w:t>
                </w:r>
                <w:proofErr w:type="gramEnd"/>
                <w:r>
                  <w:rPr>
                    <w:rFonts w:hint="eastAsia"/>
                    <w:lang w:eastAsia="zh-CN"/>
                  </w:rPr>
                  <w:t>内……</w:t>
                </w:r>
                <w:proofErr w:type="gramStart"/>
                <w:r>
                  <w:rPr>
                    <w:rFonts w:hint="eastAsia"/>
                    <w:lang w:eastAsia="zh-CN"/>
                  </w:rPr>
                  <w:t>……</w:t>
                </w:r>
                <w:proofErr w:type="gramEnd"/>
                <w:r>
                  <w:rPr>
                    <w:rFonts w:hint="eastAsia"/>
                    <w:lang w:eastAsia="zh-CN"/>
                  </w:rPr>
                  <w:t>○……</w:t>
                </w:r>
                <w:proofErr w:type="gramStart"/>
                <w:r>
                  <w:rPr>
                    <w:rFonts w:hint="eastAsia"/>
                    <w:lang w:eastAsia="zh-CN"/>
                  </w:rPr>
                  <w:t>……</w:t>
                </w:r>
                <w:proofErr w:type="gramEnd"/>
                <w:r>
                  <w:rPr>
                    <w:rFonts w:hint="eastAsia"/>
                    <w:lang w:eastAsia="zh-CN"/>
                  </w:rPr>
                  <w:t>装……</w:t>
                </w:r>
                <w:proofErr w:type="gramStart"/>
                <w:r>
                  <w:rPr>
                    <w:rFonts w:hint="eastAsia"/>
                    <w:lang w:eastAsia="zh-CN"/>
                  </w:rPr>
                  <w:t>……</w:t>
                </w:r>
                <w:proofErr w:type="gramEnd"/>
                <w:r>
                  <w:rPr>
                    <w:rFonts w:hint="eastAsia"/>
                    <w:lang w:eastAsia="zh-CN"/>
                  </w:rPr>
                  <w:t>○……</w:t>
                </w:r>
                <w:proofErr w:type="gramStart"/>
                <w:r>
                  <w:rPr>
                    <w:rFonts w:hint="eastAsia"/>
                    <w:lang w:eastAsia="zh-CN"/>
                  </w:rPr>
                  <w:t>……</w:t>
                </w:r>
                <w:proofErr w:type="gramEnd"/>
                <w:r>
                  <w:rPr>
                    <w:rFonts w:hint="eastAsia"/>
                    <w:lang w:eastAsia="zh-CN"/>
                  </w:rPr>
                  <w:t>订……</w:t>
                </w:r>
                <w:proofErr w:type="gramStart"/>
                <w:r>
                  <w:rPr>
                    <w:rFonts w:hint="eastAsia"/>
                    <w:lang w:eastAsia="zh-CN"/>
                  </w:rPr>
                  <w:t>……</w:t>
                </w:r>
                <w:proofErr w:type="gramEnd"/>
                <w:r>
                  <w:rPr>
                    <w:rFonts w:hint="eastAsia"/>
                    <w:lang w:eastAsia="zh-CN"/>
                  </w:rPr>
                  <w:t>○……</w:t>
                </w:r>
                <w:proofErr w:type="gramStart"/>
                <w:r>
                  <w:rPr>
                    <w:rFonts w:hint="eastAsia"/>
                    <w:lang w:eastAsia="zh-CN"/>
                  </w:rPr>
                  <w:t>……</w:t>
                </w:r>
                <w:proofErr w:type="gramEnd"/>
                <w:r>
                  <w:rPr>
                    <w:rFonts w:hint="eastAsia"/>
                    <w:lang w:eastAsia="zh-CN"/>
                  </w:rPr>
                  <w:t>线……</w:t>
                </w:r>
                <w:proofErr w:type="gramStart"/>
                <w:r>
                  <w:rPr>
                    <w:rFonts w:hint="eastAsia"/>
                    <w:lang w:eastAsia="zh-CN"/>
                  </w:rPr>
                  <w:t>……</w:t>
                </w:r>
                <w:proofErr w:type="gramEnd"/>
                <w:r>
                  <w:rPr>
                    <w:rFonts w:hint="eastAsia"/>
                    <w:lang w:eastAsia="zh-CN"/>
                  </w:rPr>
                  <w:t>○……</w:t>
                </w:r>
                <w:proofErr w:type="gramStart"/>
                <w:r>
                  <w:rPr>
                    <w:rFonts w:hint="eastAsia"/>
                    <w:lang w:eastAsia="zh-CN"/>
                  </w:rPr>
                  <w:t>……</w:t>
                </w:r>
                <w:proofErr w:type="gramEnd"/>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11D29"/>
    <w:multiLevelType w:val="hybridMultilevel"/>
    <w:tmpl w:val="B92EC6C0"/>
    <w:lvl w:ilvl="0" w:tplc="5890197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414172A"/>
    <w:multiLevelType w:val="hybridMultilevel"/>
    <w:tmpl w:val="C8281B32"/>
    <w:lvl w:ilvl="0" w:tplc="46693329">
      <w:start w:val="1"/>
      <w:numFmt w:val="decimal"/>
      <w:lvlText w:val="%1."/>
      <w:lvlJc w:val="left"/>
      <w:pPr>
        <w:ind w:left="720" w:hanging="360"/>
      </w:pPr>
    </w:lvl>
    <w:lvl w:ilvl="1" w:tplc="46693329" w:tentative="1">
      <w:start w:val="1"/>
      <w:numFmt w:val="lowerLetter"/>
      <w:lvlText w:val="%2."/>
      <w:lvlJc w:val="left"/>
      <w:pPr>
        <w:ind w:left="1440" w:hanging="360"/>
      </w:pPr>
    </w:lvl>
    <w:lvl w:ilvl="2" w:tplc="46693329" w:tentative="1">
      <w:start w:val="1"/>
      <w:numFmt w:val="lowerRoman"/>
      <w:lvlText w:val="%3."/>
      <w:lvlJc w:val="right"/>
      <w:pPr>
        <w:ind w:left="2160" w:hanging="180"/>
      </w:pPr>
    </w:lvl>
    <w:lvl w:ilvl="3" w:tplc="46693329" w:tentative="1">
      <w:start w:val="1"/>
      <w:numFmt w:val="decimal"/>
      <w:lvlText w:val="%4."/>
      <w:lvlJc w:val="left"/>
      <w:pPr>
        <w:ind w:left="2880" w:hanging="360"/>
      </w:pPr>
    </w:lvl>
    <w:lvl w:ilvl="4" w:tplc="46693329" w:tentative="1">
      <w:start w:val="1"/>
      <w:numFmt w:val="lowerLetter"/>
      <w:lvlText w:val="%5."/>
      <w:lvlJc w:val="left"/>
      <w:pPr>
        <w:ind w:left="3600" w:hanging="360"/>
      </w:pPr>
    </w:lvl>
    <w:lvl w:ilvl="5" w:tplc="46693329" w:tentative="1">
      <w:start w:val="1"/>
      <w:numFmt w:val="lowerRoman"/>
      <w:lvlText w:val="%6."/>
      <w:lvlJc w:val="right"/>
      <w:pPr>
        <w:ind w:left="4320" w:hanging="180"/>
      </w:pPr>
    </w:lvl>
    <w:lvl w:ilvl="6" w:tplc="46693329" w:tentative="1">
      <w:start w:val="1"/>
      <w:numFmt w:val="decimal"/>
      <w:lvlText w:val="%7."/>
      <w:lvlJc w:val="left"/>
      <w:pPr>
        <w:ind w:left="5040" w:hanging="360"/>
      </w:pPr>
    </w:lvl>
    <w:lvl w:ilvl="7" w:tplc="46693329" w:tentative="1">
      <w:start w:val="1"/>
      <w:numFmt w:val="lowerLetter"/>
      <w:lvlText w:val="%8."/>
      <w:lvlJc w:val="left"/>
      <w:pPr>
        <w:ind w:left="5760" w:hanging="360"/>
      </w:pPr>
    </w:lvl>
    <w:lvl w:ilvl="8" w:tplc="46693329" w:tentative="1">
      <w:start w:val="1"/>
      <w:numFmt w:val="lowerRoman"/>
      <w:lvlText w:val="%9."/>
      <w:lvlJc w:val="right"/>
      <w:pPr>
        <w:ind w:left="6480" w:hanging="180"/>
      </w:pPr>
    </w:lvl>
  </w:abstractNum>
  <w:num w:numId="1">
    <w:abstractNumId w:val="4"/>
  </w:num>
  <w:num w:numId="2">
    <w:abstractNumId w:val="6"/>
  </w:num>
  <w:num w:numId="3">
    <w:abstractNumId w:val="7"/>
  </w:num>
  <w:num w:numId="4">
    <w:abstractNumId w:val="5"/>
  </w:num>
  <w:num w:numId="5">
    <w:abstractNumId w:val="2"/>
  </w:num>
  <w:num w:numId="6">
    <w:abstractNumId w:val="1"/>
  </w:num>
  <w:num w:numId="7">
    <w:abstractNumId w:val="3"/>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1CD1"/>
    <w:rsid w:val="00035A1A"/>
    <w:rsid w:val="00081CD1"/>
    <w:rsid w:val="00105B32"/>
    <w:rsid w:val="0016193D"/>
    <w:rsid w:val="0019595E"/>
    <w:rsid w:val="00243F78"/>
    <w:rsid w:val="00244DEA"/>
    <w:rsid w:val="002A22FB"/>
    <w:rsid w:val="002B1B52"/>
    <w:rsid w:val="002B79A1"/>
    <w:rsid w:val="002C5454"/>
    <w:rsid w:val="002F406B"/>
    <w:rsid w:val="003C7056"/>
    <w:rsid w:val="004621D6"/>
    <w:rsid w:val="004A7EC2"/>
    <w:rsid w:val="004B0B79"/>
    <w:rsid w:val="0052166A"/>
    <w:rsid w:val="00570E98"/>
    <w:rsid w:val="006B7A92"/>
    <w:rsid w:val="006D054F"/>
    <w:rsid w:val="00751BBD"/>
    <w:rsid w:val="00777D0A"/>
    <w:rsid w:val="008222E8"/>
    <w:rsid w:val="00827CAC"/>
    <w:rsid w:val="008512EA"/>
    <w:rsid w:val="008860DB"/>
    <w:rsid w:val="008977BC"/>
    <w:rsid w:val="008E0712"/>
    <w:rsid w:val="00903B0A"/>
    <w:rsid w:val="009413CA"/>
    <w:rsid w:val="00977434"/>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D4BBB"/>
    <w:rsid w:val="00EE6DE3"/>
    <w:rsid w:val="00EE7645"/>
    <w:rsid w:val="00F42BE0"/>
    <w:rsid w:val="00F47B26"/>
    <w:rsid w:val="00F86A70"/>
    <w:rsid w:val="00F926C7"/>
    <w:rsid w:val="00FC2F6C"/>
    <w:rsid w:val="12A56D78"/>
    <w:rsid w:val="19304636"/>
    <w:rsid w:val="223C1B9E"/>
    <w:rsid w:val="2A2C37B0"/>
    <w:rsid w:val="30845948"/>
    <w:rsid w:val="36016353"/>
    <w:rsid w:val="3A7F5F3E"/>
    <w:rsid w:val="3AFD626E"/>
    <w:rsid w:val="4BF531BC"/>
    <w:rsid w:val="51C86D51"/>
    <w:rsid w:val="5313089A"/>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5"/>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20" w:line="288" w:lineRule="auto"/>
      <w:textAlignment w:val="center"/>
    </w:pPr>
    <w:rPr>
      <w:rFonts w:ascii="Calibri" w:hAnsi="Calibri"/>
      <w:sz w:val="2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widowControl w:val="0"/>
      <w:tabs>
        <w:tab w:val="center" w:pos="4153"/>
        <w:tab w:val="right" w:pos="8306"/>
      </w:tabs>
      <w:snapToGrid w:val="0"/>
      <w:spacing w:after="0" w:line="240" w:lineRule="auto"/>
    </w:pPr>
    <w:rPr>
      <w:kern w:val="2"/>
      <w:sz w:val="18"/>
      <w:szCs w:val="18"/>
      <w:lang w:eastAsia="zh-CN"/>
    </w:rPr>
  </w:style>
  <w:style w:type="paragraph" w:styleId="a5">
    <w:name w:val="header"/>
    <w:basedOn w:val="a"/>
    <w:link w:val="Char1"/>
    <w:uiPriority w:val="99"/>
    <w:unhideWhenUsed/>
    <w:qFormat/>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1">
    <w:name w:val="页眉 Char"/>
    <w:link w:val="a5"/>
    <w:uiPriority w:val="99"/>
    <w:qFormat/>
    <w:rPr>
      <w:sz w:val="18"/>
      <w:szCs w:val="18"/>
    </w:rPr>
  </w:style>
  <w:style w:type="character" w:customStyle="1" w:styleId="Char0">
    <w:name w:val="页脚 Char"/>
    <w:link w:val="a4"/>
    <w:uiPriority w:val="99"/>
    <w:qFormat/>
    <w:rPr>
      <w:sz w:val="18"/>
      <w:szCs w:val="18"/>
    </w:rPr>
  </w:style>
  <w:style w:type="character" w:customStyle="1" w:styleId="Char">
    <w:name w:val="批注框文本 Char"/>
    <w:link w:val="a3"/>
    <w:uiPriority w:val="99"/>
    <w:semiHidden/>
    <w:qFormat/>
    <w:rPr>
      <w:sz w:val="18"/>
      <w:szCs w:val="18"/>
    </w:rPr>
  </w:style>
  <w:style w:type="paragraph" w:customStyle="1" w:styleId="1">
    <w:name w:val="正文1"/>
    <w:qFormat/>
    <w:pPr>
      <w:jc w:val="both"/>
    </w:pPr>
    <w:rPr>
      <w:kern w:val="2"/>
      <w:sz w:val="21"/>
      <w:szCs w:val="21"/>
    </w:rPr>
  </w:style>
  <w:style w:type="character" w:customStyle="1" w:styleId="15">
    <w:name w:val="15"/>
    <w:qFormat/>
    <w:rPr>
      <w:rFonts w:ascii="Times New Roman" w:hAnsi="Times New Roman" w:cs="Times New Roman" w:hint="default"/>
      <w:color w:val="0000FF"/>
      <w:u w:val="single"/>
    </w:rPr>
  </w:style>
  <w:style w:type="paragraph" w:customStyle="1" w:styleId="2">
    <w:name w:val="正文2"/>
    <w:qFormat/>
    <w:pPr>
      <w:jc w:val="both"/>
    </w:pPr>
    <w:rPr>
      <w:kern w:val="2"/>
      <w:sz w:val="21"/>
      <w:szCs w:val="21"/>
    </w:rPr>
  </w:style>
  <w:style w:type="character" w:customStyle="1" w:styleId="DefaultParagraphFontPHPDOCX">
    <w:name w:val="Default Paragraph Font PHPDOCX"/>
    <w:uiPriority w:val="1"/>
    <w:semiHidden/>
    <w:unhideWhenUsed/>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g"/><Relationship Id="rId18" Type="http://schemas.openxmlformats.org/officeDocument/2006/relationships/image" Target="media/image9.png"/><Relationship Id="rId26" Type="http://schemas.openxmlformats.org/officeDocument/2006/relationships/image" Target="media/image17.jpg"/><Relationship Id="rId3" Type="http://schemas.openxmlformats.org/officeDocument/2006/relationships/numbering" Target="numbering.xml"/><Relationship Id="rId21" Type="http://schemas.openxmlformats.org/officeDocument/2006/relationships/image" Target="media/image12.jpg"/><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jp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gif"/><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jpg"/><Relationship Id="rId32" Type="http://schemas.openxmlformats.org/officeDocument/2006/relationships/image" Target="media/image23.png"/><Relationship Id="rId5" Type="http://schemas.microsoft.com/office/2007/relationships/stylesWithEffects" Target="stylesWithEffects.xml"/><Relationship Id="rId15" Type="http://schemas.openxmlformats.org/officeDocument/2006/relationships/image" Target="media/image6.jpg"/><Relationship Id="rId23" Type="http://schemas.openxmlformats.org/officeDocument/2006/relationships/image" Target="media/image14.jpg"/><Relationship Id="rId28" Type="http://schemas.openxmlformats.org/officeDocument/2006/relationships/image" Target="media/image19.png"/><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g"/><Relationship Id="rId22" Type="http://schemas.openxmlformats.org/officeDocument/2006/relationships/image" Target="media/image13.jpg"/><Relationship Id="rId27" Type="http://schemas.openxmlformats.org/officeDocument/2006/relationships/image" Target="media/image18.jpg"/><Relationship Id="rId30" Type="http://schemas.openxmlformats.org/officeDocument/2006/relationships/image" Target="media/image21.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AE6A3F-E575-40FF-89AF-5C64637D3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735</Words>
  <Characters>4194</Characters>
  <Application>Microsoft Office Word</Application>
  <DocSecurity>0</DocSecurity>
  <Lines>34</Lines>
  <Paragraphs>9</Paragraphs>
  <ScaleCrop>false</ScaleCrop>
  <Company>Microsoft</Company>
  <LinksUpToDate>false</LinksUpToDate>
  <CharactersWithSpaces>4920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lam</dc:creator>
  <cp:lastModifiedBy>刘德强</cp:lastModifiedBy>
  <cp:revision>7</cp:revision>
  <dcterms:created xsi:type="dcterms:W3CDTF">2013-12-09T06:44:00Z</dcterms:created>
  <dcterms:modified xsi:type="dcterms:W3CDTF">2019-02-05T08:33:00Z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